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72696" w14:textId="77777777" w:rsidR="00660148" w:rsidRPr="00660148" w:rsidRDefault="00660148">
      <w:pPr>
        <w:spacing w:before="1"/>
        <w:ind w:left="1677" w:right="1677"/>
        <w:jc w:val="center"/>
        <w:rPr>
          <w:rFonts w:asciiTheme="minorHAnsi" w:hAnsiTheme="minorHAnsi" w:cstheme="minorHAnsi"/>
          <w:sz w:val="22"/>
          <w:szCs w:val="22"/>
        </w:rPr>
      </w:pPr>
      <w:r w:rsidRPr="00660148">
        <w:rPr>
          <w:rFonts w:asciiTheme="minorHAnsi" w:hAnsiTheme="minorHAnsi" w:cstheme="minorHAnsi"/>
          <w:sz w:val="22"/>
          <w:szCs w:val="22"/>
        </w:rPr>
        <w:t>Gilbert Grey</w:t>
      </w:r>
    </w:p>
    <w:p w14:paraId="5B170C09" w14:textId="77777777" w:rsidR="00660148" w:rsidRPr="00660148" w:rsidRDefault="00660148">
      <w:pPr>
        <w:spacing w:before="1"/>
        <w:ind w:left="1677" w:right="167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60148">
        <w:rPr>
          <w:rFonts w:asciiTheme="minorHAnsi" w:eastAsia="Arial" w:hAnsiTheme="minorHAnsi" w:cstheme="minorHAnsi"/>
          <w:sz w:val="22"/>
          <w:szCs w:val="22"/>
        </w:rPr>
        <w:t>3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660148">
        <w:rPr>
          <w:rFonts w:asciiTheme="minorHAnsi" w:eastAsia="Arial" w:hAnsiTheme="minorHAnsi" w:cstheme="minorHAnsi"/>
          <w:sz w:val="22"/>
          <w:szCs w:val="22"/>
        </w:rPr>
        <w:t>3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z w:val="22"/>
          <w:szCs w:val="22"/>
        </w:rPr>
        <w:t>y</w:t>
      </w:r>
      <w:r w:rsidRPr="0066014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z w:val="22"/>
          <w:szCs w:val="22"/>
        </w:rPr>
        <w:t>.,</w:t>
      </w:r>
      <w:r w:rsidRPr="006601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660148">
        <w:rPr>
          <w:rFonts w:asciiTheme="minorHAnsi" w:eastAsia="Arial" w:hAnsiTheme="minorHAnsi" w:cstheme="minorHAnsi"/>
          <w:sz w:val="22"/>
          <w:szCs w:val="22"/>
        </w:rPr>
        <w:t>h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z w:val="22"/>
          <w:szCs w:val="22"/>
        </w:rPr>
        <w:t>at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z w:val="22"/>
          <w:szCs w:val="22"/>
        </w:rPr>
        <w:t>n,</w:t>
      </w:r>
      <w:r w:rsidRPr="0066014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IL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6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60148">
        <w:rPr>
          <w:rFonts w:asciiTheme="minorHAnsi" w:eastAsia="Arial" w:hAnsiTheme="minorHAnsi" w:cstheme="minorHAnsi"/>
          <w:sz w:val="22"/>
          <w:szCs w:val="22"/>
        </w:rPr>
        <w:t>87;</w:t>
      </w:r>
      <w:r w:rsidRPr="006601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6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660148">
        <w:rPr>
          <w:rFonts w:asciiTheme="minorHAnsi" w:eastAsia="Arial" w:hAnsiTheme="minorHAnsi" w:cstheme="minorHAnsi"/>
          <w:sz w:val="22"/>
          <w:szCs w:val="22"/>
        </w:rPr>
        <w:t>0</w:t>
      </w:r>
      <w:r w:rsidRPr="00660148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660148">
        <w:rPr>
          <w:rFonts w:asciiTheme="minorHAnsi" w:eastAsia="Arial" w:hAnsiTheme="minorHAnsi" w:cstheme="minorHAnsi"/>
          <w:sz w:val="22"/>
          <w:szCs w:val="22"/>
        </w:rPr>
        <w:t>771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660148">
        <w:rPr>
          <w:rFonts w:asciiTheme="minorHAnsi" w:eastAsia="Arial" w:hAnsiTheme="minorHAnsi" w:cstheme="minorHAnsi"/>
          <w:sz w:val="22"/>
          <w:szCs w:val="22"/>
        </w:rPr>
        <w:t>1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</w:p>
    <w:p w14:paraId="14F8F25B" w14:textId="3B7EFA13" w:rsidR="00516CE1" w:rsidRPr="00660148" w:rsidRDefault="00660148">
      <w:pPr>
        <w:spacing w:before="1"/>
        <w:ind w:left="1677" w:right="167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60148">
        <w:rPr>
          <w:rFonts w:asciiTheme="minorHAnsi" w:eastAsia="Arial" w:hAnsiTheme="minorHAnsi" w:cstheme="minorHAnsi"/>
          <w:sz w:val="22"/>
          <w:szCs w:val="22"/>
        </w:rPr>
        <w:t xml:space="preserve">gilbert@gmail.com </w:t>
      </w:r>
    </w:p>
    <w:p w14:paraId="2D763A77" w14:textId="77777777" w:rsidR="00516CE1" w:rsidRPr="00660148" w:rsidRDefault="00516CE1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2BADC3EB" w14:textId="77777777" w:rsidR="00516CE1" w:rsidRPr="00660148" w:rsidRDefault="0066014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66014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BJ</w:t>
      </w:r>
      <w:r w:rsidRPr="0066014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4441DC4C" w14:textId="77777777" w:rsidR="00516CE1" w:rsidRPr="00660148" w:rsidRDefault="00660148">
      <w:pPr>
        <w:spacing w:before="3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660148">
        <w:rPr>
          <w:rFonts w:asciiTheme="minorHAnsi" w:eastAsia="Arial" w:hAnsiTheme="minorHAnsi" w:cstheme="minorHAnsi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po</w:t>
      </w:r>
      <w:r w:rsidRPr="00660148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on</w:t>
      </w:r>
      <w:r w:rsidRPr="006601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ng</w:t>
      </w:r>
      <w:r w:rsidRPr="006601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g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0148">
        <w:rPr>
          <w:rFonts w:asciiTheme="minorHAnsi" w:eastAsia="Arial" w:hAnsiTheme="minorHAnsi" w:cstheme="minorHAnsi"/>
          <w:sz w:val="22"/>
          <w:szCs w:val="22"/>
        </w:rPr>
        <w:t>ted</w:t>
      </w:r>
      <w:r w:rsidRPr="006601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ts</w:t>
      </w:r>
      <w:r w:rsidRPr="0066014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at</w:t>
      </w:r>
      <w:r w:rsidRPr="006601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z w:val="22"/>
          <w:szCs w:val="22"/>
        </w:rPr>
        <w:t>he</w:t>
      </w:r>
      <w:r w:rsidRPr="0066014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z w:val="22"/>
          <w:szCs w:val="22"/>
        </w:rPr>
        <w:t>h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z w:val="22"/>
          <w:szCs w:val="22"/>
        </w:rPr>
        <w:t>.</w:t>
      </w:r>
      <w:r w:rsidRPr="006601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tere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ted</w:t>
      </w:r>
      <w:r w:rsidRPr="006601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co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g</w:t>
      </w:r>
      <w:r w:rsidRPr="006601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z w:val="22"/>
          <w:szCs w:val="22"/>
        </w:rPr>
        <w:t>nt</w:t>
      </w:r>
      <w:r w:rsidRPr="0066014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z w:val="22"/>
          <w:szCs w:val="22"/>
        </w:rPr>
        <w:t>y</w:t>
      </w:r>
      <w:r w:rsidRPr="006601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/</w:t>
      </w:r>
      <w:r w:rsidRPr="00660148">
        <w:rPr>
          <w:rFonts w:asciiTheme="minorHAnsi" w:eastAsia="Arial" w:hAnsiTheme="minorHAnsi" w:cstheme="minorHAnsi"/>
          <w:sz w:val="22"/>
          <w:szCs w:val="22"/>
        </w:rPr>
        <w:t>or</w:t>
      </w:r>
      <w:r w:rsidRPr="006601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tra</w:t>
      </w:r>
      <w:r w:rsidRPr="00660148">
        <w:rPr>
          <w:rFonts w:asciiTheme="minorHAnsi" w:eastAsia="Arial" w:hAnsiTheme="minorHAnsi" w:cstheme="minorHAnsi"/>
          <w:spacing w:val="3"/>
          <w:sz w:val="22"/>
          <w:szCs w:val="22"/>
        </w:rPr>
        <w:t>ck</w:t>
      </w:r>
      <w:r w:rsidRPr="00660148">
        <w:rPr>
          <w:rFonts w:asciiTheme="minorHAnsi" w:eastAsia="Arial" w:hAnsiTheme="minorHAnsi" w:cstheme="minorHAnsi"/>
          <w:sz w:val="22"/>
          <w:szCs w:val="22"/>
        </w:rPr>
        <w:t>.</w:t>
      </w:r>
    </w:p>
    <w:p w14:paraId="2DAD25DA" w14:textId="77777777" w:rsidR="00516CE1" w:rsidRPr="00660148" w:rsidRDefault="00516CE1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6691F8A8" w14:textId="77777777" w:rsidR="00516CE1" w:rsidRPr="00660148" w:rsidRDefault="0066014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66014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DU</w:t>
      </w:r>
      <w:r w:rsidRPr="00660148">
        <w:rPr>
          <w:rFonts w:asciiTheme="minorHAnsi" w:eastAsia="Arial" w:hAnsiTheme="minorHAnsi" w:cstheme="minorHAnsi"/>
          <w:b/>
          <w:spacing w:val="5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08FD246B" w14:textId="77777777" w:rsidR="00516CE1" w:rsidRPr="00660148" w:rsidRDefault="0066014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66014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he</w:t>
      </w:r>
      <w:r w:rsidRPr="0066014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Il</w:t>
      </w:r>
      <w:r w:rsidRPr="00660148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66014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is</w:t>
      </w:r>
      <w:r w:rsidRPr="00660148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660148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y,</w:t>
      </w:r>
      <w:r w:rsidRPr="00660148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b/>
          <w:spacing w:val="2"/>
          <w:sz w:val="22"/>
          <w:szCs w:val="22"/>
        </w:rPr>
        <w:t>K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alb,</w:t>
      </w:r>
      <w:r w:rsidRPr="00660148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IL</w:t>
      </w:r>
    </w:p>
    <w:p w14:paraId="726AD91C" w14:textId="77777777" w:rsidR="00516CE1" w:rsidRPr="00660148" w:rsidRDefault="00660148">
      <w:pPr>
        <w:spacing w:before="3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660148">
        <w:rPr>
          <w:rFonts w:asciiTheme="minorHAnsi" w:eastAsia="Arial" w:hAnsiTheme="minorHAnsi" w:cstheme="minorHAnsi"/>
          <w:sz w:val="22"/>
          <w:szCs w:val="22"/>
        </w:rPr>
        <w:t>M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ter</w:t>
      </w:r>
      <w:r w:rsidRPr="006601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al</w:t>
      </w:r>
      <w:r w:rsidRPr="0066014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660148">
        <w:rPr>
          <w:rFonts w:asciiTheme="minorHAnsi" w:eastAsia="Arial" w:hAnsiTheme="minorHAnsi" w:cstheme="minorHAnsi"/>
          <w:sz w:val="22"/>
          <w:szCs w:val="22"/>
        </w:rPr>
        <w:t>h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660148">
        <w:rPr>
          <w:rFonts w:asciiTheme="minorHAnsi" w:eastAsia="Arial" w:hAnsiTheme="minorHAnsi" w:cstheme="minorHAnsi"/>
          <w:sz w:val="22"/>
          <w:szCs w:val="22"/>
        </w:rPr>
        <w:t>,</w:t>
      </w:r>
      <w:r w:rsidRPr="006601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660148">
        <w:rPr>
          <w:rFonts w:asciiTheme="minorHAnsi" w:eastAsia="Arial" w:hAnsiTheme="minorHAnsi" w:cstheme="minorHAnsi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660148">
        <w:rPr>
          <w:rFonts w:asciiTheme="minorHAnsi" w:eastAsia="Arial" w:hAnsiTheme="minorHAnsi" w:cstheme="minorHAnsi"/>
          <w:sz w:val="22"/>
          <w:szCs w:val="22"/>
        </w:rPr>
        <w:t>0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60148">
        <w:rPr>
          <w:rFonts w:asciiTheme="minorHAnsi" w:eastAsia="Arial" w:hAnsiTheme="minorHAnsi" w:cstheme="minorHAnsi"/>
          <w:sz w:val="22"/>
          <w:szCs w:val="22"/>
        </w:rPr>
        <w:t>X</w:t>
      </w:r>
    </w:p>
    <w:p w14:paraId="081808E0" w14:textId="77777777" w:rsidR="00516CE1" w:rsidRPr="00660148" w:rsidRDefault="00516CE1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1D193D0A" w14:textId="77777777" w:rsidR="00516CE1" w:rsidRPr="00660148" w:rsidRDefault="0066014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660148">
        <w:rPr>
          <w:rFonts w:asciiTheme="minorHAnsi" w:eastAsia="Arial" w:hAnsiTheme="minorHAnsi" w:cstheme="minorHAnsi"/>
          <w:b/>
          <w:sz w:val="22"/>
          <w:szCs w:val="22"/>
        </w:rPr>
        <w:t>Ill</w:t>
      </w:r>
      <w:r w:rsidRPr="00660148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nois</w:t>
      </w:r>
      <w:r w:rsidRPr="00660148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ate</w:t>
      </w:r>
      <w:r w:rsidRPr="00660148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660148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660148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ma</w:t>
      </w:r>
      <w:r w:rsidRPr="00660148">
        <w:rPr>
          <w:rFonts w:asciiTheme="minorHAnsi" w:eastAsia="Arial" w:hAnsiTheme="minorHAnsi" w:cstheme="minorHAnsi"/>
          <w:b/>
          <w:spacing w:val="3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660148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IL</w:t>
      </w:r>
    </w:p>
    <w:p w14:paraId="6C475CEE" w14:textId="77777777" w:rsidR="00516CE1" w:rsidRPr="00660148" w:rsidRDefault="0066014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660148">
        <w:rPr>
          <w:rFonts w:asciiTheme="minorHAnsi" w:eastAsia="Arial" w:hAnsiTheme="minorHAnsi" w:cstheme="minorHAnsi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z w:val="22"/>
          <w:szCs w:val="22"/>
        </w:rPr>
        <w:t>h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z w:val="22"/>
          <w:szCs w:val="22"/>
        </w:rPr>
        <w:t>or</w:t>
      </w:r>
      <w:r w:rsidRPr="006601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du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z w:val="22"/>
          <w:szCs w:val="22"/>
        </w:rPr>
        <w:t>at</w:t>
      </w:r>
      <w:r w:rsidRPr="0066014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,</w:t>
      </w:r>
      <w:r w:rsidRPr="0066014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ta</w:t>
      </w:r>
      <w:r w:rsidRPr="0066014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z w:val="22"/>
          <w:szCs w:val="22"/>
        </w:rPr>
        <w:t>y</w:t>
      </w:r>
      <w:r w:rsidRPr="0066014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z w:val="22"/>
          <w:szCs w:val="22"/>
        </w:rPr>
        <w:t>at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on</w:t>
      </w:r>
      <w:r w:rsidRPr="006601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w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th</w:t>
      </w:r>
      <w:r w:rsidRPr="006601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an</w:t>
      </w:r>
      <w:r w:rsidRPr="006601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60148">
        <w:rPr>
          <w:rFonts w:asciiTheme="minorHAnsi" w:eastAsia="Arial" w:hAnsiTheme="minorHAnsi" w:cstheme="minorHAnsi"/>
          <w:sz w:val="22"/>
          <w:szCs w:val="22"/>
        </w:rPr>
        <w:t>p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660148">
        <w:rPr>
          <w:rFonts w:asciiTheme="minorHAnsi" w:eastAsia="Arial" w:hAnsiTheme="minorHAnsi" w:cstheme="minorHAnsi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60148">
        <w:rPr>
          <w:rFonts w:asciiTheme="minorHAnsi" w:eastAsia="Arial" w:hAnsiTheme="minorHAnsi" w:cstheme="minorHAnsi"/>
          <w:sz w:val="22"/>
          <w:szCs w:val="22"/>
        </w:rPr>
        <w:t>at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60148">
        <w:rPr>
          <w:rFonts w:asciiTheme="minorHAnsi" w:eastAsia="Arial" w:hAnsiTheme="minorHAnsi" w:cstheme="minorHAnsi"/>
          <w:sz w:val="22"/>
          <w:szCs w:val="22"/>
        </w:rPr>
        <w:t>at</w:t>
      </w:r>
      <w:r w:rsidRPr="0066014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,</w:t>
      </w:r>
      <w:r w:rsidRPr="0066014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M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z w:val="22"/>
          <w:szCs w:val="22"/>
        </w:rPr>
        <w:t>y</w:t>
      </w:r>
      <w:r w:rsidRPr="006601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2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60148">
        <w:rPr>
          <w:rFonts w:asciiTheme="minorHAnsi" w:eastAsia="Arial" w:hAnsiTheme="minorHAnsi" w:cstheme="minorHAnsi"/>
          <w:sz w:val="22"/>
          <w:szCs w:val="22"/>
        </w:rPr>
        <w:t>X</w:t>
      </w:r>
    </w:p>
    <w:p w14:paraId="08C50E6D" w14:textId="77777777" w:rsidR="00516CE1" w:rsidRPr="00660148" w:rsidRDefault="00516CE1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0AC717BC" w14:textId="77777777" w:rsidR="00516CE1" w:rsidRPr="00660148" w:rsidRDefault="0066014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660148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66014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ific</w:t>
      </w:r>
      <w:r w:rsidRPr="00660148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io</w:t>
      </w:r>
      <w:r w:rsidRPr="00660148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660148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60148">
        <w:rPr>
          <w:rFonts w:asciiTheme="minorHAnsi" w:eastAsia="Arial" w:hAnsiTheme="minorHAnsi" w:cstheme="minorHAnsi"/>
          <w:sz w:val="22"/>
          <w:szCs w:val="22"/>
        </w:rPr>
        <w:t>pe</w:t>
      </w:r>
      <w:r w:rsidRPr="006601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03;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ndo</w:t>
      </w:r>
      <w:r w:rsidRPr="0066014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me</w:t>
      </w:r>
      <w:r w:rsidRPr="00660148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s:</w:t>
      </w:r>
      <w:r w:rsidRPr="00660148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60148">
        <w:rPr>
          <w:rFonts w:asciiTheme="minorHAnsi" w:eastAsia="Arial" w:hAnsiTheme="minorHAnsi" w:cstheme="minorHAnsi"/>
          <w:sz w:val="22"/>
          <w:szCs w:val="22"/>
        </w:rPr>
        <w:t>at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60148">
        <w:rPr>
          <w:rFonts w:asciiTheme="minorHAnsi" w:eastAsia="Arial" w:hAnsiTheme="minorHAnsi" w:cstheme="minorHAnsi"/>
          <w:sz w:val="22"/>
          <w:szCs w:val="22"/>
        </w:rPr>
        <w:t>at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ics</w:t>
      </w:r>
      <w:r w:rsidRPr="00660148">
        <w:rPr>
          <w:rFonts w:asciiTheme="minorHAnsi" w:eastAsia="Arial" w:hAnsiTheme="minorHAnsi" w:cstheme="minorHAnsi"/>
          <w:sz w:val="22"/>
          <w:szCs w:val="22"/>
        </w:rPr>
        <w:t>,</w:t>
      </w:r>
      <w:r w:rsidRPr="0066014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z w:val="22"/>
          <w:szCs w:val="22"/>
        </w:rPr>
        <w:t>e,</w:t>
      </w:r>
      <w:r w:rsidRPr="006601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ua</w:t>
      </w:r>
      <w:r w:rsidRPr="00660148">
        <w:rPr>
          <w:rFonts w:asciiTheme="minorHAnsi" w:eastAsia="Arial" w:hAnsiTheme="minorHAnsi" w:cstheme="minorHAnsi"/>
          <w:sz w:val="22"/>
          <w:szCs w:val="22"/>
        </w:rPr>
        <w:t>ge</w:t>
      </w:r>
      <w:r w:rsidRPr="0066014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,</w:t>
      </w:r>
      <w:r w:rsidRPr="006601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0148">
        <w:rPr>
          <w:rFonts w:asciiTheme="minorHAnsi" w:eastAsia="Arial" w:hAnsiTheme="minorHAnsi" w:cstheme="minorHAnsi"/>
          <w:sz w:val="22"/>
          <w:szCs w:val="22"/>
        </w:rPr>
        <w:t>ted</w:t>
      </w:r>
      <w:r w:rsidRPr="006601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60148">
        <w:rPr>
          <w:rFonts w:asciiTheme="minorHAnsi" w:eastAsia="Arial" w:hAnsiTheme="minorHAnsi" w:cstheme="minorHAnsi"/>
          <w:sz w:val="22"/>
          <w:szCs w:val="22"/>
        </w:rPr>
        <w:t>eri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z w:val="22"/>
          <w:szCs w:val="22"/>
        </w:rPr>
        <w:t>at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on</w:t>
      </w:r>
    </w:p>
    <w:p w14:paraId="12E63A40" w14:textId="77777777" w:rsidR="00516CE1" w:rsidRPr="00660148" w:rsidRDefault="00516CE1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25557082" w14:textId="77777777" w:rsidR="00516CE1" w:rsidRPr="00660148" w:rsidRDefault="0066014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66014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66014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b/>
          <w:spacing w:val="-1"/>
          <w:sz w:val="22"/>
          <w:szCs w:val="22"/>
        </w:rPr>
        <w:t>SS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b/>
          <w:spacing w:val="5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b/>
          <w:spacing w:val="-1"/>
          <w:sz w:val="22"/>
          <w:szCs w:val="22"/>
        </w:rPr>
        <w:t>X</w:t>
      </w:r>
      <w:r w:rsidRPr="00660148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66014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59C9FB19" w14:textId="77777777" w:rsidR="00516CE1" w:rsidRPr="00660148" w:rsidRDefault="00660148">
      <w:pPr>
        <w:ind w:left="104" w:right="2014"/>
        <w:rPr>
          <w:rFonts w:asciiTheme="minorHAnsi" w:eastAsia="Arial" w:hAnsiTheme="minorHAnsi" w:cstheme="minorHAnsi"/>
          <w:sz w:val="22"/>
          <w:szCs w:val="22"/>
        </w:rPr>
      </w:pPr>
      <w:r w:rsidRPr="00660148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660148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ildi</w:t>
      </w:r>
      <w:r w:rsidRPr="00660148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660148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Le</w:t>
      </w:r>
      <w:r w:rsidRPr="00660148">
        <w:rPr>
          <w:rFonts w:asciiTheme="minorHAnsi" w:eastAsia="Arial" w:hAnsiTheme="minorHAnsi" w:cstheme="minorHAnsi"/>
          <w:b/>
          <w:spacing w:val="1"/>
          <w:sz w:val="22"/>
          <w:szCs w:val="22"/>
        </w:rPr>
        <w:t>v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el</w:t>
      </w:r>
      <w:r w:rsidRPr="00660148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oo</w:t>
      </w:r>
      <w:r w:rsidRPr="0066014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dina</w:t>
      </w:r>
      <w:r w:rsidRPr="00660148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or</w:t>
      </w:r>
      <w:r w:rsidRPr="00660148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66014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if</w:t>
      </w:r>
      <w:r w:rsidRPr="0066014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ed</w:t>
      </w:r>
      <w:r w:rsidRPr="00660148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ic</w:t>
      </w:r>
      <w:r w:rsidRPr="0066014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s,</w:t>
      </w:r>
      <w:r w:rsidRPr="00660148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60148">
        <w:rPr>
          <w:rFonts w:asciiTheme="minorHAnsi" w:eastAsia="Arial" w:hAnsiTheme="minorHAnsi" w:cstheme="minorHAnsi"/>
          <w:sz w:val="22"/>
          <w:szCs w:val="22"/>
        </w:rPr>
        <w:t>ore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z w:val="22"/>
          <w:szCs w:val="22"/>
        </w:rPr>
        <w:t>en</w:t>
      </w:r>
      <w:r w:rsidRPr="0066014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ta</w:t>
      </w:r>
      <w:r w:rsidRPr="0066014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z w:val="22"/>
          <w:szCs w:val="22"/>
        </w:rPr>
        <w:t>y</w:t>
      </w:r>
      <w:r w:rsidRPr="0066014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z w:val="22"/>
          <w:szCs w:val="22"/>
        </w:rPr>
        <w:t>h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z w:val="22"/>
          <w:szCs w:val="22"/>
        </w:rPr>
        <w:t>,</w:t>
      </w:r>
      <w:r w:rsidRPr="0066014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Gl</w:t>
      </w:r>
      <w:r w:rsidRPr="00660148">
        <w:rPr>
          <w:rFonts w:asciiTheme="minorHAnsi" w:eastAsia="Arial" w:hAnsiTheme="minorHAnsi" w:cstheme="minorHAnsi"/>
          <w:sz w:val="22"/>
          <w:szCs w:val="22"/>
        </w:rPr>
        <w:t>en</w:t>
      </w:r>
      <w:r w:rsidRPr="006601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60148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,</w:t>
      </w:r>
      <w:r w:rsidRPr="006601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60148">
        <w:rPr>
          <w:rFonts w:asciiTheme="minorHAnsi" w:eastAsia="Arial" w:hAnsiTheme="minorHAnsi" w:cstheme="minorHAnsi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2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60148">
        <w:rPr>
          <w:rFonts w:asciiTheme="minorHAnsi" w:eastAsia="Arial" w:hAnsiTheme="minorHAnsi" w:cstheme="minorHAnsi"/>
          <w:sz w:val="22"/>
          <w:szCs w:val="22"/>
        </w:rPr>
        <w:t>X</w:t>
      </w:r>
      <w:r w:rsidRPr="006601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–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t</w:t>
      </w:r>
    </w:p>
    <w:p w14:paraId="34B2E00D" w14:textId="77777777" w:rsidR="00516CE1" w:rsidRPr="00660148" w:rsidRDefault="00660148">
      <w:pPr>
        <w:spacing w:before="14" w:line="255" w:lineRule="auto"/>
        <w:ind w:left="464" w:right="1815"/>
        <w:rPr>
          <w:rFonts w:asciiTheme="minorHAnsi" w:eastAsia="Arial" w:hAnsiTheme="minorHAnsi" w:cstheme="minorHAnsi"/>
          <w:sz w:val="22"/>
          <w:szCs w:val="22"/>
        </w:rPr>
      </w:pP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ta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60148">
        <w:rPr>
          <w:rFonts w:asciiTheme="minorHAnsi" w:eastAsia="Arial" w:hAnsiTheme="minorHAnsi" w:cstheme="minorHAnsi"/>
          <w:sz w:val="22"/>
          <w:szCs w:val="22"/>
        </w:rPr>
        <w:t>ed</w:t>
      </w:r>
      <w:r w:rsidRPr="0066014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60148">
        <w:rPr>
          <w:rFonts w:asciiTheme="minorHAnsi" w:eastAsia="Arial" w:hAnsiTheme="minorHAnsi" w:cstheme="minorHAnsi"/>
          <w:sz w:val="22"/>
          <w:szCs w:val="22"/>
        </w:rPr>
        <w:t>er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-s</w:t>
      </w:r>
      <w:r w:rsidRPr="00660148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z w:val="22"/>
          <w:szCs w:val="22"/>
        </w:rPr>
        <w:t>h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p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660148">
        <w:rPr>
          <w:rFonts w:asciiTheme="minorHAnsi" w:eastAsia="Arial" w:hAnsiTheme="minorHAnsi" w:cstheme="minorHAnsi"/>
          <w:sz w:val="22"/>
          <w:szCs w:val="22"/>
        </w:rPr>
        <w:t>h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p</w:t>
      </w:r>
      <w:r w:rsidRPr="006601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0148">
        <w:rPr>
          <w:rFonts w:asciiTheme="minorHAnsi" w:eastAsia="Arial" w:hAnsiTheme="minorHAnsi" w:cstheme="minorHAnsi"/>
          <w:sz w:val="22"/>
          <w:szCs w:val="22"/>
        </w:rPr>
        <w:t>or</w:t>
      </w:r>
      <w:r w:rsidRPr="0066014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g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0148">
        <w:rPr>
          <w:rFonts w:asciiTheme="minorHAnsi" w:eastAsia="Arial" w:hAnsiTheme="minorHAnsi" w:cstheme="minorHAnsi"/>
          <w:sz w:val="22"/>
          <w:szCs w:val="22"/>
        </w:rPr>
        <w:t>ted</w:t>
      </w:r>
      <w:r w:rsidRPr="006601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z w:val="22"/>
          <w:szCs w:val="22"/>
        </w:rPr>
        <w:t>at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on</w:t>
      </w:r>
      <w:r w:rsidRPr="0066014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w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th</w:t>
      </w:r>
      <w:r w:rsidRPr="0066014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Nort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60148">
        <w:rPr>
          <w:rFonts w:asciiTheme="minorHAnsi" w:eastAsia="Arial" w:hAnsiTheme="minorHAnsi" w:cstheme="minorHAnsi"/>
          <w:sz w:val="22"/>
          <w:szCs w:val="22"/>
        </w:rPr>
        <w:t>ern</w:t>
      </w:r>
      <w:r w:rsidRPr="006601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60148">
        <w:rPr>
          <w:rFonts w:asciiTheme="minorHAnsi" w:eastAsia="Arial" w:hAnsiTheme="minorHAnsi" w:cstheme="minorHAnsi"/>
          <w:sz w:val="22"/>
          <w:szCs w:val="22"/>
        </w:rPr>
        <w:t>er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660148">
        <w:rPr>
          <w:rFonts w:asciiTheme="minorHAnsi" w:eastAsia="Arial" w:hAnsiTheme="minorHAnsi" w:cstheme="minorHAnsi"/>
          <w:sz w:val="22"/>
          <w:szCs w:val="22"/>
        </w:rPr>
        <w:t>. Na</w:t>
      </w:r>
      <w:r w:rsidRPr="006601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60148">
        <w:rPr>
          <w:rFonts w:asciiTheme="minorHAnsi" w:eastAsia="Arial" w:hAnsiTheme="minorHAnsi" w:cstheme="minorHAnsi"/>
          <w:sz w:val="22"/>
          <w:szCs w:val="22"/>
        </w:rPr>
        <w:t>ed</w:t>
      </w:r>
      <w:r w:rsidRPr="006601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as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0148">
        <w:rPr>
          <w:rFonts w:asciiTheme="minorHAnsi" w:eastAsia="Arial" w:hAnsiTheme="minorHAnsi" w:cstheme="minorHAnsi"/>
          <w:sz w:val="22"/>
          <w:szCs w:val="22"/>
        </w:rPr>
        <w:t>ted</w:t>
      </w:r>
      <w:r w:rsidRPr="006601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60148">
        <w:rPr>
          <w:rFonts w:asciiTheme="minorHAnsi" w:eastAsia="Arial" w:hAnsiTheme="minorHAnsi" w:cstheme="minorHAnsi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3"/>
          <w:sz w:val="22"/>
          <w:szCs w:val="22"/>
        </w:rPr>
        <w:t>rk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ng</w:t>
      </w:r>
      <w:r w:rsidRPr="0066014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on</w:t>
      </w:r>
      <w:r w:rsidRPr="0066014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0148">
        <w:rPr>
          <w:rFonts w:asciiTheme="minorHAnsi" w:eastAsia="Arial" w:hAnsiTheme="minorHAnsi" w:cstheme="minorHAnsi"/>
          <w:sz w:val="22"/>
          <w:szCs w:val="22"/>
        </w:rPr>
        <w:t>or</w:t>
      </w:r>
      <w:r w:rsidRPr="0066014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tr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60148">
        <w:rPr>
          <w:rFonts w:asciiTheme="minorHAnsi" w:eastAsia="Arial" w:hAnsiTheme="minorHAnsi" w:cstheme="minorHAnsi"/>
          <w:sz w:val="22"/>
          <w:szCs w:val="22"/>
        </w:rPr>
        <w:t>.</w:t>
      </w:r>
    </w:p>
    <w:p w14:paraId="4D4A10C3" w14:textId="77777777" w:rsidR="00516CE1" w:rsidRPr="00660148" w:rsidRDefault="00660148">
      <w:pPr>
        <w:spacing w:line="220" w:lineRule="exact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660148">
        <w:rPr>
          <w:rFonts w:asciiTheme="minorHAnsi" w:eastAsia="Arial" w:hAnsiTheme="minorHAnsi" w:cstheme="minorHAnsi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z w:val="22"/>
          <w:szCs w:val="22"/>
        </w:rPr>
        <w:t>ted</w:t>
      </w:r>
      <w:r w:rsidRPr="006601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60148">
        <w:rPr>
          <w:rFonts w:asciiTheme="minorHAnsi" w:eastAsia="Arial" w:hAnsiTheme="minorHAnsi" w:cstheme="minorHAnsi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nt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z w:val="22"/>
          <w:szCs w:val="22"/>
        </w:rPr>
        <w:t>p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we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60148">
        <w:rPr>
          <w:rFonts w:asciiTheme="minorHAnsi" w:eastAsia="Arial" w:hAnsiTheme="minorHAnsi" w:cstheme="minorHAnsi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w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z w:val="22"/>
          <w:szCs w:val="22"/>
        </w:rPr>
        <w:t>h</w:t>
      </w:r>
      <w:r w:rsidRPr="006601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660148">
        <w:rPr>
          <w:rFonts w:asciiTheme="minorHAnsi" w:eastAsia="Arial" w:hAnsiTheme="minorHAnsi" w:cstheme="minorHAnsi"/>
          <w:sz w:val="22"/>
          <w:szCs w:val="22"/>
        </w:rPr>
        <w:t>ed</w:t>
      </w:r>
      <w:r w:rsidRPr="0066014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re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60148">
        <w:rPr>
          <w:rFonts w:asciiTheme="minorHAnsi" w:eastAsia="Arial" w:hAnsiTheme="minorHAnsi" w:cstheme="minorHAnsi"/>
          <w:sz w:val="22"/>
          <w:szCs w:val="22"/>
        </w:rPr>
        <w:t>ari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60148">
        <w:rPr>
          <w:rFonts w:asciiTheme="minorHAnsi" w:eastAsia="Arial" w:hAnsiTheme="minorHAnsi" w:cstheme="minorHAnsi"/>
          <w:sz w:val="22"/>
          <w:szCs w:val="22"/>
        </w:rPr>
        <w:t>.</w:t>
      </w:r>
    </w:p>
    <w:p w14:paraId="2D71F1F7" w14:textId="77777777" w:rsidR="00516CE1" w:rsidRPr="00660148" w:rsidRDefault="00660148">
      <w:pPr>
        <w:spacing w:before="12" w:line="254" w:lineRule="auto"/>
        <w:ind w:left="464" w:right="1106"/>
        <w:rPr>
          <w:rFonts w:asciiTheme="minorHAnsi" w:eastAsia="Arial" w:hAnsiTheme="minorHAnsi" w:cstheme="minorHAnsi"/>
          <w:sz w:val="22"/>
          <w:szCs w:val="22"/>
        </w:rPr>
      </w:pPr>
      <w:r w:rsidRPr="00660148">
        <w:rPr>
          <w:rFonts w:asciiTheme="minorHAnsi" w:hAnsiTheme="minorHAnsi" w:cstheme="minorHAnsi"/>
          <w:sz w:val="22"/>
          <w:szCs w:val="22"/>
        </w:rPr>
        <w:pict w14:anchorId="28D74D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left:0;text-align:left;margin-left:43.2pt;margin-top:-36.45pt;width:9.1pt;height:85.3pt;z-index:-251660800;mso-position-horizontal-relative:page">
            <v:imagedata r:id="rId5" o:title=""/>
            <w10:wrap anchorx="page"/>
          </v:shape>
        </w:pic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60148">
        <w:rPr>
          <w:rFonts w:asciiTheme="minorHAnsi" w:eastAsia="Arial" w:hAnsiTheme="minorHAnsi" w:cstheme="minorHAnsi"/>
          <w:sz w:val="22"/>
          <w:szCs w:val="22"/>
        </w:rPr>
        <w:t>ar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z w:val="22"/>
          <w:szCs w:val="22"/>
        </w:rPr>
        <w:t>ed</w:t>
      </w:r>
      <w:r w:rsidRPr="006601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0148">
        <w:rPr>
          <w:rFonts w:asciiTheme="minorHAnsi" w:eastAsia="Arial" w:hAnsiTheme="minorHAnsi" w:cstheme="minorHAnsi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gr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z w:val="22"/>
          <w:szCs w:val="22"/>
        </w:rPr>
        <w:t>nts</w:t>
      </w:r>
      <w:r w:rsidRPr="006601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0148">
        <w:rPr>
          <w:rFonts w:asciiTheme="minorHAnsi" w:eastAsia="Arial" w:hAnsiTheme="minorHAnsi" w:cstheme="minorHAnsi"/>
          <w:sz w:val="22"/>
          <w:szCs w:val="22"/>
        </w:rPr>
        <w:t>or</w:t>
      </w:r>
      <w:r w:rsidRPr="0066014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60148">
        <w:rPr>
          <w:rFonts w:asciiTheme="minorHAnsi" w:eastAsia="Arial" w:hAnsiTheme="minorHAnsi" w:cstheme="minorHAnsi"/>
          <w:sz w:val="22"/>
          <w:szCs w:val="22"/>
        </w:rPr>
        <w:t>at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60148">
        <w:rPr>
          <w:rFonts w:asciiTheme="minorHAnsi" w:eastAsia="Arial" w:hAnsiTheme="minorHAnsi" w:cstheme="minorHAnsi"/>
          <w:sz w:val="22"/>
          <w:szCs w:val="22"/>
        </w:rPr>
        <w:t>at</w:t>
      </w:r>
      <w:r w:rsidRPr="0066014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cs</w:t>
      </w:r>
      <w:r w:rsidRPr="00660148">
        <w:rPr>
          <w:rFonts w:asciiTheme="minorHAnsi" w:eastAsia="Arial" w:hAnsiTheme="minorHAnsi" w:cstheme="minorHAnsi"/>
          <w:sz w:val="22"/>
          <w:szCs w:val="22"/>
        </w:rPr>
        <w:t>,</w:t>
      </w:r>
      <w:r w:rsidRPr="0066014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read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60148">
        <w:rPr>
          <w:rFonts w:asciiTheme="minorHAnsi" w:eastAsia="Arial" w:hAnsiTheme="minorHAnsi" w:cstheme="minorHAnsi"/>
          <w:sz w:val="22"/>
          <w:szCs w:val="22"/>
        </w:rPr>
        <w:t>,</w:t>
      </w:r>
      <w:r w:rsidRPr="0066014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z w:val="22"/>
          <w:szCs w:val="22"/>
        </w:rPr>
        <w:t>nd</w:t>
      </w:r>
      <w:r w:rsidRPr="006601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th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ng</w:t>
      </w:r>
      <w:r w:rsidRPr="006601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. Con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z w:val="22"/>
          <w:szCs w:val="22"/>
        </w:rPr>
        <w:t>ted</w:t>
      </w:r>
      <w:r w:rsidRPr="0066014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wor</w:t>
      </w:r>
      <w:r w:rsidRPr="0066014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660148">
        <w:rPr>
          <w:rFonts w:asciiTheme="minorHAnsi" w:eastAsia="Arial" w:hAnsiTheme="minorHAnsi" w:cstheme="minorHAnsi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60148">
        <w:rPr>
          <w:rFonts w:asciiTheme="minorHAnsi" w:eastAsia="Arial" w:hAnsiTheme="minorHAnsi" w:cstheme="minorHAnsi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0148">
        <w:rPr>
          <w:rFonts w:asciiTheme="minorHAnsi" w:eastAsia="Arial" w:hAnsiTheme="minorHAnsi" w:cstheme="minorHAnsi"/>
          <w:sz w:val="22"/>
          <w:szCs w:val="22"/>
        </w:rPr>
        <w:t>or</w:t>
      </w:r>
      <w:r w:rsidRPr="0066014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parents</w:t>
      </w:r>
      <w:r w:rsidRPr="006601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z w:val="22"/>
          <w:szCs w:val="22"/>
        </w:rPr>
        <w:t>nd</w:t>
      </w:r>
      <w:r w:rsidRPr="006601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z w:val="22"/>
          <w:szCs w:val="22"/>
        </w:rPr>
        <w:t>he</w:t>
      </w:r>
      <w:r w:rsidRPr="006601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omm</w:t>
      </w:r>
      <w:r w:rsidRPr="00660148">
        <w:rPr>
          <w:rFonts w:asciiTheme="minorHAnsi" w:eastAsia="Arial" w:hAnsiTheme="minorHAnsi" w:cstheme="minorHAnsi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z w:val="22"/>
          <w:szCs w:val="22"/>
        </w:rPr>
        <w:t>y</w:t>
      </w:r>
      <w:r w:rsidRPr="0066014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60148">
        <w:rPr>
          <w:rFonts w:asciiTheme="minorHAnsi" w:eastAsia="Arial" w:hAnsiTheme="minorHAnsi" w:cstheme="minorHAnsi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trate</w:t>
      </w:r>
      <w:r w:rsidRPr="0066014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es</w:t>
      </w:r>
      <w:r w:rsidRPr="006601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z w:val="22"/>
          <w:szCs w:val="22"/>
        </w:rPr>
        <w:t>wer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660148">
        <w:rPr>
          <w:rFonts w:asciiTheme="minorHAnsi" w:eastAsia="Arial" w:hAnsiTheme="minorHAnsi" w:cstheme="minorHAnsi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t. In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z w:val="22"/>
          <w:szCs w:val="22"/>
        </w:rPr>
        <w:t>nrich</w:t>
      </w:r>
      <w:r w:rsidRPr="006601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,</w:t>
      </w:r>
      <w:r w:rsidRPr="006601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z w:val="22"/>
          <w:szCs w:val="22"/>
        </w:rPr>
        <w:t>h</w:t>
      </w:r>
      <w:r w:rsidRPr="0066014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as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tri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60148">
        <w:rPr>
          <w:rFonts w:asciiTheme="minorHAnsi" w:eastAsia="Arial" w:hAnsiTheme="minorHAnsi" w:cstheme="minorHAnsi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6601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6014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60148">
        <w:rPr>
          <w:rFonts w:asciiTheme="minorHAnsi" w:eastAsia="Arial" w:hAnsiTheme="minorHAnsi" w:cstheme="minorHAnsi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60148">
        <w:rPr>
          <w:rFonts w:asciiTheme="minorHAnsi" w:eastAsia="Arial" w:hAnsiTheme="minorHAnsi" w:cstheme="minorHAnsi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at</w:t>
      </w:r>
      <w:r w:rsidRPr="006601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660148">
        <w:rPr>
          <w:rFonts w:asciiTheme="minorHAnsi" w:eastAsia="Arial" w:hAnsiTheme="minorHAnsi" w:cstheme="minorHAnsi"/>
          <w:sz w:val="22"/>
          <w:szCs w:val="22"/>
        </w:rPr>
        <w:t>orton</w:t>
      </w:r>
      <w:r w:rsidRPr="006601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60148">
        <w:rPr>
          <w:rFonts w:asciiTheme="minorHAnsi" w:eastAsia="Arial" w:hAnsiTheme="minorHAnsi" w:cstheme="minorHAnsi"/>
          <w:sz w:val="22"/>
          <w:szCs w:val="22"/>
        </w:rPr>
        <w:t xml:space="preserve">oretum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z w:val="22"/>
          <w:szCs w:val="22"/>
        </w:rPr>
        <w:t>g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tu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z w:val="22"/>
          <w:szCs w:val="22"/>
        </w:rPr>
        <w:t>nts</w:t>
      </w:r>
      <w:r w:rsidRPr="006601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to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60148">
        <w:rPr>
          <w:rFonts w:asciiTheme="minorHAnsi" w:eastAsia="Arial" w:hAnsiTheme="minorHAnsi" w:cstheme="minorHAnsi"/>
          <w:sz w:val="22"/>
          <w:szCs w:val="22"/>
        </w:rPr>
        <w:t>p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z w:val="22"/>
          <w:szCs w:val="22"/>
        </w:rPr>
        <w:t>y</w:t>
      </w:r>
      <w:r w:rsidRPr="006601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60148">
        <w:rPr>
          <w:rFonts w:asciiTheme="minorHAnsi" w:eastAsia="Arial" w:hAnsiTheme="minorHAnsi" w:cstheme="minorHAnsi"/>
          <w:sz w:val="22"/>
          <w:szCs w:val="22"/>
        </w:rPr>
        <w:t>h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60148">
        <w:rPr>
          <w:rFonts w:asciiTheme="minorHAnsi" w:eastAsia="Arial" w:hAnsiTheme="minorHAnsi" w:cstheme="minorHAnsi"/>
          <w:sz w:val="22"/>
          <w:szCs w:val="22"/>
        </w:rPr>
        <w:t>el</w:t>
      </w:r>
      <w:r w:rsidRPr="006601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th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ng</w:t>
      </w:r>
      <w:r w:rsidRPr="006601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z w:val="22"/>
          <w:szCs w:val="22"/>
        </w:rPr>
        <w:t>gh</w:t>
      </w:r>
      <w:r w:rsidRPr="006601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p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zz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z w:val="22"/>
          <w:szCs w:val="22"/>
        </w:rPr>
        <w:t>es</w:t>
      </w:r>
      <w:r w:rsidRPr="006601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z w:val="22"/>
          <w:szCs w:val="22"/>
        </w:rPr>
        <w:t>nd</w:t>
      </w:r>
      <w:r w:rsidRPr="006601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b</w:t>
      </w:r>
      <w:r w:rsidRPr="0066014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nt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er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.</w:t>
      </w:r>
    </w:p>
    <w:p w14:paraId="075C6481" w14:textId="77777777" w:rsidR="00516CE1" w:rsidRPr="00660148" w:rsidRDefault="00516CE1">
      <w:pPr>
        <w:spacing w:before="12" w:line="200" w:lineRule="exact"/>
        <w:rPr>
          <w:rFonts w:asciiTheme="minorHAnsi" w:hAnsiTheme="minorHAnsi" w:cstheme="minorHAnsi"/>
          <w:sz w:val="22"/>
          <w:szCs w:val="22"/>
        </w:rPr>
      </w:pPr>
    </w:p>
    <w:p w14:paraId="7E885F2F" w14:textId="77777777" w:rsidR="00516CE1" w:rsidRPr="00660148" w:rsidRDefault="00660148">
      <w:pPr>
        <w:spacing w:line="242" w:lineRule="auto"/>
        <w:ind w:left="104" w:right="1611"/>
        <w:rPr>
          <w:rFonts w:asciiTheme="minorHAnsi" w:eastAsia="Arial" w:hAnsiTheme="minorHAnsi" w:cstheme="minorHAnsi"/>
          <w:sz w:val="22"/>
          <w:szCs w:val="22"/>
        </w:rPr>
      </w:pPr>
      <w:r w:rsidRPr="00660148">
        <w:rPr>
          <w:rFonts w:asciiTheme="minorHAnsi" w:eastAsia="Arial" w:hAnsiTheme="minorHAnsi" w:cstheme="minorHAnsi"/>
          <w:b/>
          <w:sz w:val="22"/>
          <w:szCs w:val="22"/>
        </w:rPr>
        <w:t>Cla</w:t>
      </w:r>
      <w:r w:rsidRPr="0066014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oom</w:t>
      </w:r>
      <w:r w:rsidRPr="00660148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ch</w:t>
      </w:r>
      <w:r w:rsidRPr="00660148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660148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For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G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z w:val="22"/>
          <w:szCs w:val="22"/>
        </w:rPr>
        <w:t>en</w:t>
      </w:r>
      <w:r w:rsidRPr="006601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ta</w:t>
      </w:r>
      <w:r w:rsidRPr="0066014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z w:val="22"/>
          <w:szCs w:val="22"/>
        </w:rPr>
        <w:t>y</w:t>
      </w:r>
      <w:r w:rsidRPr="0066014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60148">
        <w:rPr>
          <w:rFonts w:asciiTheme="minorHAnsi" w:eastAsia="Arial" w:hAnsiTheme="minorHAnsi" w:cstheme="minorHAnsi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–</w:t>
      </w:r>
      <w:r w:rsidRPr="0066014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z w:val="22"/>
          <w:szCs w:val="22"/>
        </w:rPr>
        <w:t>nd</w:t>
      </w:r>
      <w:r w:rsidRPr="006601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z w:val="22"/>
          <w:szCs w:val="22"/>
        </w:rPr>
        <w:t>hro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z w:val="22"/>
          <w:szCs w:val="22"/>
        </w:rPr>
        <w:t>gh</w:t>
      </w:r>
      <w:r w:rsidRPr="006601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g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660148">
        <w:rPr>
          <w:rFonts w:asciiTheme="minorHAnsi" w:eastAsia="Arial" w:hAnsiTheme="minorHAnsi" w:cstheme="minorHAnsi"/>
          <w:sz w:val="22"/>
          <w:szCs w:val="22"/>
        </w:rPr>
        <w:t>th</w:t>
      </w:r>
      <w:r w:rsidRPr="006601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660148">
        <w:rPr>
          <w:rFonts w:asciiTheme="minorHAnsi" w:eastAsia="Arial" w:hAnsiTheme="minorHAnsi" w:cstheme="minorHAnsi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z w:val="22"/>
          <w:szCs w:val="22"/>
        </w:rPr>
        <w:t>,</w:t>
      </w:r>
      <w:r w:rsidRPr="006601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G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z w:val="22"/>
          <w:szCs w:val="22"/>
        </w:rPr>
        <w:t>en</w:t>
      </w:r>
      <w:r w:rsidRPr="006601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60148">
        <w:rPr>
          <w:rFonts w:asciiTheme="minorHAnsi" w:eastAsia="Arial" w:hAnsiTheme="minorHAnsi" w:cstheme="minorHAnsi"/>
          <w:sz w:val="22"/>
          <w:szCs w:val="22"/>
        </w:rPr>
        <w:t>n,</w:t>
      </w:r>
      <w:r w:rsidRPr="006601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IL</w:t>
      </w:r>
      <w:r w:rsidRPr="00660148">
        <w:rPr>
          <w:rFonts w:asciiTheme="minorHAnsi" w:eastAsia="Arial" w:hAnsiTheme="minorHAnsi" w:cstheme="minorHAnsi"/>
          <w:sz w:val="22"/>
          <w:szCs w:val="22"/>
        </w:rPr>
        <w:t>, Fa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2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60148">
        <w:rPr>
          <w:rFonts w:asciiTheme="minorHAnsi" w:eastAsia="Arial" w:hAnsiTheme="minorHAnsi" w:cstheme="minorHAnsi"/>
          <w:sz w:val="22"/>
          <w:szCs w:val="22"/>
        </w:rPr>
        <w:t>X</w:t>
      </w:r>
      <w:r w:rsidRPr="0066014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–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601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60148">
        <w:rPr>
          <w:rFonts w:asciiTheme="minorHAnsi" w:eastAsia="Arial" w:hAnsiTheme="minorHAnsi" w:cstheme="minorHAnsi"/>
          <w:sz w:val="22"/>
          <w:szCs w:val="22"/>
        </w:rPr>
        <w:t>er</w:t>
      </w:r>
      <w:r w:rsidRPr="006601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20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60148">
        <w:rPr>
          <w:rFonts w:asciiTheme="minorHAnsi" w:eastAsia="Arial" w:hAnsiTheme="minorHAnsi" w:cstheme="minorHAnsi"/>
          <w:sz w:val="22"/>
          <w:szCs w:val="22"/>
        </w:rPr>
        <w:t>X</w:t>
      </w:r>
    </w:p>
    <w:p w14:paraId="50B8825D" w14:textId="77777777" w:rsidR="00516CE1" w:rsidRPr="00660148" w:rsidRDefault="00660148">
      <w:pPr>
        <w:spacing w:before="12" w:line="246" w:lineRule="auto"/>
        <w:ind w:left="464" w:right="507"/>
        <w:rPr>
          <w:rFonts w:asciiTheme="minorHAnsi" w:eastAsia="Arial" w:hAnsiTheme="minorHAnsi" w:cstheme="minorHAnsi"/>
          <w:sz w:val="22"/>
          <w:szCs w:val="22"/>
        </w:rPr>
      </w:pPr>
      <w:r w:rsidRPr="00660148">
        <w:rPr>
          <w:rFonts w:asciiTheme="minorHAnsi" w:hAnsiTheme="minorHAnsi" w:cstheme="minorHAnsi"/>
          <w:sz w:val="22"/>
          <w:szCs w:val="22"/>
        </w:rPr>
        <w:pict w14:anchorId="66CE942B">
          <v:shape id="_x0000_s1032" type="#_x0000_t75" style="position:absolute;left:0;text-align:left;margin-left:43.2pt;margin-top:0;width:9.1pt;height:24.35pt;z-index:-251659776;mso-position-horizontal-relative:page">
            <v:imagedata r:id="rId6" o:title=""/>
            <w10:wrap anchorx="page"/>
          </v:shape>
        </w:pict>
      </w:r>
      <w:r w:rsidRPr="00660148">
        <w:rPr>
          <w:rFonts w:asciiTheme="minorHAnsi" w:eastAsia="Arial" w:hAnsiTheme="minorHAnsi" w:cstheme="minorHAnsi"/>
          <w:sz w:val="22"/>
          <w:szCs w:val="22"/>
        </w:rPr>
        <w:t>De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g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ed</w:t>
      </w:r>
      <w:r w:rsidRPr="006601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z w:val="22"/>
          <w:szCs w:val="22"/>
        </w:rPr>
        <w:t>ur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z w:val="22"/>
          <w:szCs w:val="22"/>
        </w:rPr>
        <w:t>um</w:t>
      </w:r>
      <w:r w:rsidRPr="006601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z w:val="22"/>
          <w:szCs w:val="22"/>
        </w:rPr>
        <w:t>at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6014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60148">
        <w:rPr>
          <w:rFonts w:asciiTheme="minorHAnsi" w:eastAsia="Arial" w:hAnsiTheme="minorHAnsi" w:cstheme="minorHAnsi"/>
          <w:sz w:val="22"/>
          <w:szCs w:val="22"/>
        </w:rPr>
        <w:t>,</w:t>
      </w:r>
      <w:r w:rsidRPr="006601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60148">
        <w:rPr>
          <w:rFonts w:asciiTheme="minorHAnsi" w:eastAsia="Arial" w:hAnsiTheme="minorHAnsi" w:cstheme="minorHAnsi"/>
          <w:sz w:val="22"/>
          <w:szCs w:val="22"/>
        </w:rPr>
        <w:t>,</w:t>
      </w:r>
      <w:r w:rsidRPr="006601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gu</w:t>
      </w:r>
      <w:r w:rsidRPr="00660148">
        <w:rPr>
          <w:rFonts w:asciiTheme="minorHAnsi" w:eastAsia="Arial" w:hAnsiTheme="minorHAnsi" w:cstheme="minorHAnsi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art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,</w:t>
      </w:r>
      <w:r w:rsidRPr="006601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60148">
        <w:rPr>
          <w:rFonts w:asciiTheme="minorHAnsi" w:eastAsia="Arial" w:hAnsiTheme="minorHAnsi" w:cstheme="minorHAnsi"/>
          <w:sz w:val="22"/>
          <w:szCs w:val="22"/>
        </w:rPr>
        <w:t>at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66014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60148">
        <w:rPr>
          <w:rFonts w:asciiTheme="minorHAnsi" w:eastAsia="Arial" w:hAnsiTheme="minorHAnsi" w:cstheme="minorHAnsi"/>
          <w:sz w:val="22"/>
          <w:szCs w:val="22"/>
        </w:rPr>
        <w:t>at</w:t>
      </w:r>
      <w:r w:rsidRPr="00660148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cs</w:t>
      </w:r>
      <w:r w:rsidRPr="00660148">
        <w:rPr>
          <w:rFonts w:asciiTheme="minorHAnsi" w:eastAsia="Arial" w:hAnsiTheme="minorHAnsi" w:cstheme="minorHAnsi"/>
          <w:sz w:val="22"/>
          <w:szCs w:val="22"/>
        </w:rPr>
        <w:t>,</w:t>
      </w:r>
      <w:r w:rsidRPr="0066014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z w:val="22"/>
          <w:szCs w:val="22"/>
        </w:rPr>
        <w:t>tro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cs</w:t>
      </w:r>
      <w:r w:rsidRPr="00660148">
        <w:rPr>
          <w:rFonts w:asciiTheme="minorHAnsi" w:eastAsia="Arial" w:hAnsiTheme="minorHAnsi" w:cstheme="minorHAnsi"/>
          <w:sz w:val="22"/>
          <w:szCs w:val="22"/>
        </w:rPr>
        <w:t>,</w:t>
      </w:r>
      <w:r w:rsidRPr="0066014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pt</w:t>
      </w:r>
      <w:r w:rsidRPr="006601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6014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60148">
        <w:rPr>
          <w:rFonts w:asciiTheme="minorHAnsi" w:eastAsia="Arial" w:hAnsiTheme="minorHAnsi" w:cstheme="minorHAnsi"/>
          <w:sz w:val="22"/>
          <w:szCs w:val="22"/>
        </w:rPr>
        <w:t>. Fo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tered</w:t>
      </w:r>
      <w:r w:rsidRPr="006601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a n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z w:val="22"/>
          <w:szCs w:val="22"/>
        </w:rPr>
        <w:t>ural</w:t>
      </w:r>
      <w:r w:rsidRPr="006601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z w:val="22"/>
          <w:szCs w:val="22"/>
        </w:rPr>
        <w:t>f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60148">
        <w:rPr>
          <w:rFonts w:asciiTheme="minorHAnsi" w:eastAsia="Arial" w:hAnsiTheme="minorHAnsi" w:cstheme="minorHAnsi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m</w:t>
      </w:r>
      <w:r w:rsidRPr="006601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stu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z w:val="22"/>
          <w:szCs w:val="22"/>
        </w:rPr>
        <w:t>nts</w:t>
      </w:r>
      <w:r w:rsidRPr="0066014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660148">
        <w:rPr>
          <w:rFonts w:asciiTheme="minorHAnsi" w:eastAsia="Arial" w:hAnsiTheme="minorHAnsi" w:cstheme="minorHAnsi"/>
          <w:sz w:val="22"/>
          <w:szCs w:val="22"/>
        </w:rPr>
        <w:t>y</w:t>
      </w:r>
      <w:r w:rsidRPr="006601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pre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ng</w:t>
      </w:r>
      <w:r w:rsidRPr="006601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660148">
        <w:rPr>
          <w:rFonts w:asciiTheme="minorHAnsi" w:eastAsia="Arial" w:hAnsiTheme="minorHAnsi" w:cstheme="minorHAnsi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cur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z w:val="22"/>
          <w:szCs w:val="22"/>
        </w:rPr>
        <w:t>nts</w:t>
      </w:r>
      <w:r w:rsidRPr="006601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n t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60148">
        <w:rPr>
          <w:rFonts w:asciiTheme="minorHAnsi" w:eastAsia="Arial" w:hAnsiTheme="minorHAnsi" w:cstheme="minorHAnsi"/>
          <w:sz w:val="22"/>
          <w:szCs w:val="22"/>
        </w:rPr>
        <w:t>e n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,</w:t>
      </w:r>
      <w:r w:rsidRPr="006601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,</w:t>
      </w:r>
      <w:r w:rsidRPr="006601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3"/>
          <w:sz w:val="22"/>
          <w:szCs w:val="22"/>
        </w:rPr>
        <w:t>“</w:t>
      </w:r>
      <w:r w:rsidRPr="00660148">
        <w:rPr>
          <w:rFonts w:asciiTheme="minorHAnsi" w:eastAsia="Arial" w:hAnsiTheme="minorHAnsi" w:cstheme="minorHAnsi"/>
          <w:sz w:val="22"/>
          <w:szCs w:val="22"/>
        </w:rPr>
        <w:t>the</w:t>
      </w:r>
      <w:r w:rsidRPr="0066014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wor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660148">
        <w:rPr>
          <w:rFonts w:asciiTheme="minorHAnsi" w:eastAsia="Arial" w:hAnsiTheme="minorHAnsi" w:cstheme="minorHAnsi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b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,</w:t>
      </w:r>
      <w:r w:rsidRPr="00660148">
        <w:rPr>
          <w:rFonts w:asciiTheme="minorHAnsi" w:eastAsia="Arial" w:hAnsiTheme="minorHAnsi" w:cstheme="minorHAnsi"/>
          <w:sz w:val="22"/>
          <w:szCs w:val="22"/>
        </w:rPr>
        <w:t>”</w:t>
      </w:r>
      <w:r w:rsidRPr="0066014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0148">
        <w:rPr>
          <w:rFonts w:asciiTheme="minorHAnsi" w:eastAsia="Arial" w:hAnsiTheme="minorHAnsi" w:cstheme="minorHAnsi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660148">
        <w:rPr>
          <w:rFonts w:asciiTheme="minorHAnsi" w:eastAsia="Arial" w:hAnsiTheme="minorHAnsi" w:cstheme="minorHAnsi"/>
          <w:sz w:val="22"/>
          <w:szCs w:val="22"/>
        </w:rPr>
        <w:t>y</w:t>
      </w:r>
      <w:r w:rsidRPr="006601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660148">
        <w:rPr>
          <w:rFonts w:asciiTheme="minorHAnsi" w:eastAsia="Arial" w:hAnsiTheme="minorHAnsi" w:cstheme="minorHAnsi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on</w:t>
      </w:r>
      <w:r w:rsidRPr="006601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z w:val="22"/>
          <w:szCs w:val="22"/>
        </w:rPr>
        <w:t>b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z w:val="22"/>
          <w:szCs w:val="22"/>
        </w:rPr>
        <w:t>.</w:t>
      </w:r>
    </w:p>
    <w:p w14:paraId="516E0007" w14:textId="77777777" w:rsidR="00516CE1" w:rsidRPr="00660148" w:rsidRDefault="00516CE1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0403E902" w14:textId="77777777" w:rsidR="00516CE1" w:rsidRPr="00660148" w:rsidRDefault="00660148">
      <w:pPr>
        <w:spacing w:line="256" w:lineRule="auto"/>
        <w:ind w:left="464" w:right="675" w:hanging="360"/>
        <w:rPr>
          <w:rFonts w:asciiTheme="minorHAnsi" w:eastAsia="Arial" w:hAnsiTheme="minorHAnsi" w:cstheme="minorHAnsi"/>
          <w:sz w:val="22"/>
          <w:szCs w:val="22"/>
        </w:rPr>
      </w:pPr>
      <w:r w:rsidRPr="00660148">
        <w:rPr>
          <w:rFonts w:asciiTheme="minorHAnsi" w:hAnsiTheme="minorHAnsi" w:cstheme="minorHAnsi"/>
          <w:sz w:val="22"/>
          <w:szCs w:val="22"/>
        </w:rPr>
        <w:pict w14:anchorId="1E171229">
          <v:shape id="_x0000_s1031" type="#_x0000_t75" style="position:absolute;left:0;text-align:left;margin-left:43.2pt;margin-top:11.8pt;width:9.1pt;height:24.5pt;z-index:-251658752;mso-position-horizontal-relative:page">
            <v:imagedata r:id="rId7" o:title=""/>
            <w10:wrap anchorx="page"/>
          </v:shape>
        </w:pic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Cla</w:t>
      </w:r>
      <w:r w:rsidRPr="0066014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oom</w:t>
      </w:r>
      <w:r w:rsidRPr="00660148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b/>
          <w:spacing w:val="2"/>
          <w:sz w:val="22"/>
          <w:szCs w:val="22"/>
        </w:rPr>
        <w:t>he</w:t>
      </w:r>
      <w:r w:rsidRPr="0066014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660148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660148">
        <w:rPr>
          <w:rFonts w:asciiTheme="minorHAnsi" w:eastAsia="Arial" w:hAnsiTheme="minorHAnsi" w:cstheme="minorHAnsi"/>
          <w:sz w:val="22"/>
          <w:szCs w:val="22"/>
        </w:rPr>
        <w:t>or</w:t>
      </w:r>
      <w:r w:rsidRPr="00660148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z w:val="22"/>
          <w:szCs w:val="22"/>
        </w:rPr>
        <w:t>ds</w:t>
      </w:r>
      <w:r w:rsidRPr="006601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of</w:t>
      </w:r>
      <w:r w:rsidRPr="006601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z w:val="22"/>
          <w:szCs w:val="22"/>
        </w:rPr>
        <w:t>m</w:t>
      </w:r>
      <w:r w:rsidRPr="006601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660148">
        <w:rPr>
          <w:rFonts w:asciiTheme="minorHAnsi" w:eastAsia="Arial" w:hAnsiTheme="minorHAnsi" w:cstheme="minorHAnsi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at</w:t>
      </w:r>
      <w:r w:rsidRPr="006601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Na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60148">
        <w:rPr>
          <w:rFonts w:asciiTheme="minorHAnsi" w:eastAsia="Arial" w:hAnsiTheme="minorHAnsi" w:cstheme="minorHAnsi"/>
          <w:sz w:val="22"/>
          <w:szCs w:val="22"/>
        </w:rPr>
        <w:t>er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660148">
        <w:rPr>
          <w:rFonts w:asciiTheme="minorHAnsi" w:eastAsia="Arial" w:hAnsiTheme="minorHAnsi" w:cstheme="minorHAnsi"/>
          <w:sz w:val="22"/>
          <w:szCs w:val="22"/>
        </w:rPr>
        <w:t>,</w:t>
      </w:r>
      <w:r w:rsidRPr="0066014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z w:val="22"/>
          <w:szCs w:val="22"/>
        </w:rPr>
        <w:t>aG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g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z w:val="22"/>
          <w:szCs w:val="22"/>
        </w:rPr>
        <w:t>,</w:t>
      </w:r>
      <w:r w:rsidRPr="0066014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7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601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60148">
        <w:rPr>
          <w:rFonts w:asciiTheme="minorHAnsi" w:eastAsia="Arial" w:hAnsiTheme="minorHAnsi" w:cstheme="minorHAnsi"/>
          <w:sz w:val="22"/>
          <w:szCs w:val="22"/>
        </w:rPr>
        <w:t>er</w:t>
      </w:r>
      <w:r w:rsidRPr="006601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20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60148">
        <w:rPr>
          <w:rFonts w:asciiTheme="minorHAnsi" w:eastAsia="Arial" w:hAnsiTheme="minorHAnsi" w:cstheme="minorHAnsi"/>
          <w:sz w:val="22"/>
          <w:szCs w:val="22"/>
        </w:rPr>
        <w:t xml:space="preserve">X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cur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z w:val="22"/>
          <w:szCs w:val="22"/>
        </w:rPr>
        <w:t>um</w:t>
      </w:r>
      <w:r w:rsidRPr="006601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ch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all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tru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tu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z w:val="22"/>
          <w:szCs w:val="22"/>
        </w:rPr>
        <w:t>nts</w:t>
      </w:r>
      <w:r w:rsidRPr="006601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z w:val="22"/>
          <w:szCs w:val="22"/>
        </w:rPr>
        <w:t>he</w:t>
      </w:r>
      <w:r w:rsidRPr="006601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p</w:t>
      </w:r>
      <w:r w:rsidRPr="0066014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660148">
        <w:rPr>
          <w:rFonts w:asciiTheme="minorHAnsi" w:eastAsia="Arial" w:hAnsiTheme="minorHAnsi" w:cstheme="minorHAnsi"/>
          <w:sz w:val="22"/>
          <w:szCs w:val="22"/>
        </w:rPr>
        <w:t>p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z w:val="22"/>
          <w:szCs w:val="22"/>
        </w:rPr>
        <w:t>tr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b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z w:val="22"/>
          <w:szCs w:val="22"/>
        </w:rPr>
        <w:t>es</w:t>
      </w:r>
      <w:r w:rsidRPr="0066014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of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660148">
        <w:rPr>
          <w:rFonts w:asciiTheme="minorHAnsi" w:eastAsia="Arial" w:hAnsiTheme="minorHAnsi" w:cstheme="minorHAnsi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b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660148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60148">
        <w:rPr>
          <w:rFonts w:asciiTheme="minorHAnsi" w:eastAsia="Arial" w:hAnsiTheme="minorHAnsi" w:cstheme="minorHAnsi"/>
          <w:sz w:val="22"/>
          <w:szCs w:val="22"/>
        </w:rPr>
        <w:t>. Co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601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60148">
        <w:rPr>
          <w:rFonts w:asciiTheme="minorHAnsi" w:eastAsia="Arial" w:hAnsiTheme="minorHAnsi" w:cstheme="minorHAnsi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z w:val="22"/>
          <w:szCs w:val="22"/>
        </w:rPr>
        <w:t>at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z w:val="22"/>
          <w:szCs w:val="22"/>
        </w:rPr>
        <w:t>he</w:t>
      </w:r>
      <w:r w:rsidRPr="0066014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z w:val="22"/>
          <w:szCs w:val="22"/>
        </w:rPr>
        <w:t>ur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z w:val="22"/>
          <w:szCs w:val="22"/>
        </w:rPr>
        <w:t>ar</w:t>
      </w:r>
      <w:r w:rsidRPr="006601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0148">
        <w:rPr>
          <w:rFonts w:asciiTheme="minorHAnsi" w:eastAsia="Arial" w:hAnsiTheme="minorHAnsi" w:cstheme="minorHAnsi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z w:val="22"/>
          <w:szCs w:val="22"/>
        </w:rPr>
        <w:t>us</w:t>
      </w:r>
      <w:r w:rsidRPr="006601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of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co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tu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prog</w:t>
      </w:r>
      <w:r w:rsidRPr="00660148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w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th</w:t>
      </w:r>
      <w:r w:rsidRPr="006601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z w:val="22"/>
          <w:szCs w:val="22"/>
        </w:rPr>
        <w:t>ur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to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p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z w:val="22"/>
          <w:szCs w:val="22"/>
        </w:rPr>
        <w:t>nts.</w:t>
      </w:r>
    </w:p>
    <w:p w14:paraId="250EAAC0" w14:textId="77777777" w:rsidR="00516CE1" w:rsidRPr="00660148" w:rsidRDefault="00516CE1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3EB943FE" w14:textId="77777777" w:rsidR="00516CE1" w:rsidRPr="00660148" w:rsidRDefault="0066014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660148">
        <w:rPr>
          <w:rFonts w:asciiTheme="minorHAnsi" w:eastAsia="Arial" w:hAnsiTheme="minorHAnsi" w:cstheme="minorHAnsi"/>
          <w:b/>
          <w:spacing w:val="-1"/>
          <w:sz w:val="22"/>
          <w:szCs w:val="22"/>
        </w:rPr>
        <w:t>SP</w:t>
      </w:r>
      <w:r w:rsidRPr="0066014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HIP</w:t>
      </w:r>
      <w:r w:rsidRPr="00660148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b/>
          <w:spacing w:val="-1"/>
          <w:sz w:val="22"/>
          <w:szCs w:val="22"/>
        </w:rPr>
        <w:t>X</w:t>
      </w:r>
      <w:r w:rsidRPr="00660148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66014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NCE</w:t>
      </w:r>
    </w:p>
    <w:p w14:paraId="6472429C" w14:textId="77777777" w:rsidR="00516CE1" w:rsidRPr="00660148" w:rsidRDefault="00660148">
      <w:pPr>
        <w:spacing w:line="255" w:lineRule="auto"/>
        <w:ind w:left="464" w:right="1949" w:hanging="360"/>
        <w:rPr>
          <w:rFonts w:asciiTheme="minorHAnsi" w:eastAsia="Arial" w:hAnsiTheme="minorHAnsi" w:cstheme="minorHAnsi"/>
          <w:sz w:val="22"/>
          <w:szCs w:val="22"/>
        </w:rPr>
      </w:pPr>
      <w:r w:rsidRPr="00660148">
        <w:rPr>
          <w:rFonts w:asciiTheme="minorHAnsi" w:hAnsiTheme="minorHAnsi" w:cstheme="minorHAnsi"/>
          <w:sz w:val="22"/>
          <w:szCs w:val="22"/>
        </w:rPr>
        <w:pict w14:anchorId="76206EE1">
          <v:shape id="_x0000_s1030" type="#_x0000_t75" style="position:absolute;left:0;text-align:left;margin-left:43.2pt;margin-top:11.65pt;width:9.1pt;height:24.5pt;z-index:-251657728;mso-position-horizontal-relative:page">
            <v:imagedata r:id="rId8" o:title=""/>
            <w10:wrap anchorx="page"/>
          </v:shape>
        </w:pict>
      </w:r>
      <w:r w:rsidRPr="0066014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udent</w:t>
      </w:r>
      <w:r w:rsidRPr="00660148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Council</w:t>
      </w:r>
      <w:r w:rsidRPr="00660148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ponsor,</w:t>
      </w:r>
      <w:r w:rsidRPr="00660148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Fore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G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ta</w:t>
      </w:r>
      <w:r w:rsidRPr="0066014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60148">
        <w:rPr>
          <w:rFonts w:asciiTheme="minorHAnsi" w:eastAsia="Arial" w:hAnsiTheme="minorHAnsi" w:cstheme="minorHAnsi"/>
          <w:sz w:val="22"/>
          <w:szCs w:val="22"/>
        </w:rPr>
        <w:t>,</w:t>
      </w:r>
      <w:r w:rsidRPr="0066014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z w:val="22"/>
          <w:szCs w:val="22"/>
        </w:rPr>
        <w:t>en</w:t>
      </w:r>
      <w:r w:rsidRPr="006601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60148">
        <w:rPr>
          <w:rFonts w:asciiTheme="minorHAnsi" w:eastAsia="Arial" w:hAnsiTheme="minorHAnsi" w:cstheme="minorHAnsi"/>
          <w:sz w:val="22"/>
          <w:szCs w:val="22"/>
        </w:rPr>
        <w:t>n,</w:t>
      </w:r>
      <w:r w:rsidRPr="006601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L,</w:t>
      </w:r>
      <w:r w:rsidRPr="006601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F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2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60148">
        <w:rPr>
          <w:rFonts w:asciiTheme="minorHAnsi" w:eastAsia="Arial" w:hAnsiTheme="minorHAnsi" w:cstheme="minorHAnsi"/>
          <w:spacing w:val="6"/>
          <w:sz w:val="22"/>
          <w:szCs w:val="22"/>
        </w:rPr>
        <w:t>X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pr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ng</w:t>
      </w:r>
      <w:r w:rsidRPr="0066014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660148">
        <w:rPr>
          <w:rFonts w:asciiTheme="minorHAnsi" w:eastAsia="Arial" w:hAnsiTheme="minorHAnsi" w:cstheme="minorHAnsi"/>
          <w:sz w:val="22"/>
          <w:szCs w:val="22"/>
        </w:rPr>
        <w:t>0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60148">
        <w:rPr>
          <w:rFonts w:asciiTheme="minorHAnsi" w:eastAsia="Arial" w:hAnsiTheme="minorHAnsi" w:cstheme="minorHAnsi"/>
          <w:sz w:val="22"/>
          <w:szCs w:val="22"/>
        </w:rPr>
        <w:t>X M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z w:val="22"/>
          <w:szCs w:val="22"/>
        </w:rPr>
        <w:t>g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stu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660148">
        <w:rPr>
          <w:rFonts w:asciiTheme="minorHAnsi" w:eastAsia="Arial" w:hAnsiTheme="minorHAnsi" w:cstheme="minorHAnsi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0148">
        <w:rPr>
          <w:rFonts w:asciiTheme="minorHAnsi" w:eastAsia="Arial" w:hAnsiTheme="minorHAnsi" w:cstheme="minorHAnsi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660148">
        <w:rPr>
          <w:rFonts w:asciiTheme="minorHAnsi" w:eastAsia="Arial" w:hAnsiTheme="minorHAnsi" w:cstheme="minorHAnsi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ng</w:t>
      </w:r>
      <w:r w:rsidRPr="0066014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g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eral</w:t>
      </w:r>
      <w:r w:rsidRPr="006601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,</w:t>
      </w:r>
      <w:r w:rsidRPr="0066014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0148">
        <w:rPr>
          <w:rFonts w:asciiTheme="minorHAnsi" w:eastAsia="Arial" w:hAnsiTheme="minorHAnsi" w:cstheme="minorHAnsi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dr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er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,</w:t>
      </w:r>
      <w:r w:rsidRPr="0066014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vari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z w:val="22"/>
          <w:szCs w:val="22"/>
        </w:rPr>
        <w:t>y</w:t>
      </w:r>
      <w:r w:rsidRPr="0066014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h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z w:val="22"/>
          <w:szCs w:val="22"/>
        </w:rPr>
        <w:t>w.</w:t>
      </w:r>
    </w:p>
    <w:p w14:paraId="0E7244A0" w14:textId="77777777" w:rsidR="00516CE1" w:rsidRPr="00660148" w:rsidRDefault="00660148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660148">
        <w:rPr>
          <w:rFonts w:asciiTheme="minorHAnsi" w:eastAsia="Arial" w:hAnsiTheme="minorHAnsi" w:cstheme="minorHAnsi"/>
          <w:sz w:val="22"/>
          <w:szCs w:val="22"/>
        </w:rPr>
        <w:t>Inc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ed</w:t>
      </w:r>
      <w:r w:rsidRPr="0066014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601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60148">
        <w:rPr>
          <w:rFonts w:asciiTheme="minorHAnsi" w:eastAsia="Arial" w:hAnsiTheme="minorHAnsi" w:cstheme="minorHAnsi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660148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z w:val="22"/>
          <w:szCs w:val="22"/>
        </w:rPr>
        <w:t>y</w:t>
      </w:r>
      <w:r w:rsidRPr="0066014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p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er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h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ps</w:t>
      </w:r>
      <w:r w:rsidRPr="0066014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to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h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b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z w:val="22"/>
          <w:szCs w:val="22"/>
        </w:rPr>
        <w:t>h</w:t>
      </w:r>
      <w:r w:rsidRPr="006601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stu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z w:val="22"/>
          <w:szCs w:val="22"/>
        </w:rPr>
        <w:t>nt</w:t>
      </w:r>
      <w:r w:rsidRPr="006601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org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660148">
        <w:rPr>
          <w:rFonts w:asciiTheme="minorHAnsi" w:eastAsia="Arial" w:hAnsiTheme="minorHAnsi" w:cstheme="minorHAnsi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on</w:t>
      </w:r>
      <w:r w:rsidRPr="0066014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z w:val="22"/>
          <w:szCs w:val="22"/>
        </w:rPr>
        <w:t>nd</w:t>
      </w:r>
      <w:r w:rsidRPr="006601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z w:val="22"/>
          <w:szCs w:val="22"/>
        </w:rPr>
        <w:t>ur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z w:val="22"/>
          <w:szCs w:val="22"/>
        </w:rPr>
        <w:t>ar</w:t>
      </w:r>
      <w:r w:rsidRPr="006601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10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.</w:t>
      </w:r>
    </w:p>
    <w:p w14:paraId="50BF5B75" w14:textId="77777777" w:rsidR="00516CE1" w:rsidRPr="00660148" w:rsidRDefault="00516CE1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58246D39" w14:textId="77777777" w:rsidR="00516CE1" w:rsidRPr="00660148" w:rsidRDefault="0066014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660148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b/>
          <w:spacing w:val="2"/>
          <w:sz w:val="22"/>
          <w:szCs w:val="22"/>
        </w:rPr>
        <w:t>DD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b/>
          <w:spacing w:val="1"/>
          <w:sz w:val="22"/>
          <w:szCs w:val="22"/>
        </w:rPr>
        <w:t>X</w:t>
      </w:r>
      <w:r w:rsidRPr="0066014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66014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RI</w:t>
      </w:r>
      <w:r w:rsidRPr="0066014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b/>
          <w:spacing w:val="2"/>
          <w:sz w:val="22"/>
          <w:szCs w:val="22"/>
        </w:rPr>
        <w:t>NC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087EF5C2" w14:textId="77777777" w:rsidR="00516CE1" w:rsidRPr="00660148" w:rsidRDefault="0066014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660148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che</w:t>
      </w:r>
      <w:r w:rsidRPr="0066014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660148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0148">
        <w:rPr>
          <w:rFonts w:asciiTheme="minorHAnsi" w:eastAsia="Arial" w:hAnsiTheme="minorHAnsi" w:cstheme="minorHAnsi"/>
          <w:sz w:val="22"/>
          <w:szCs w:val="22"/>
        </w:rPr>
        <w:t>ter</w:t>
      </w:r>
      <w:r w:rsidRPr="006601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z w:val="22"/>
          <w:szCs w:val="22"/>
        </w:rPr>
        <w:t>h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z w:val="22"/>
          <w:szCs w:val="22"/>
        </w:rPr>
        <w:t>nr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6601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6014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60148">
        <w:rPr>
          <w:rFonts w:asciiTheme="minorHAnsi" w:eastAsia="Arial" w:hAnsiTheme="minorHAnsi" w:cstheme="minorHAnsi"/>
          <w:sz w:val="22"/>
          <w:szCs w:val="22"/>
        </w:rPr>
        <w:t>,</w:t>
      </w:r>
      <w:r w:rsidRPr="006601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Fo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G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z w:val="22"/>
          <w:szCs w:val="22"/>
        </w:rPr>
        <w:t>en</w:t>
      </w:r>
      <w:r w:rsidRPr="006601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ta</w:t>
      </w:r>
      <w:r w:rsidRPr="0066014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z w:val="22"/>
          <w:szCs w:val="22"/>
        </w:rPr>
        <w:t>y</w:t>
      </w:r>
      <w:r w:rsidRPr="0066014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z w:val="22"/>
          <w:szCs w:val="22"/>
        </w:rPr>
        <w:t>h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z w:val="22"/>
          <w:szCs w:val="22"/>
        </w:rPr>
        <w:t>,</w:t>
      </w:r>
      <w:r w:rsidRPr="006601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60148">
        <w:rPr>
          <w:rFonts w:asciiTheme="minorHAnsi" w:eastAsia="Arial" w:hAnsiTheme="minorHAnsi" w:cstheme="minorHAnsi"/>
          <w:sz w:val="22"/>
          <w:szCs w:val="22"/>
        </w:rPr>
        <w:t>n,</w:t>
      </w:r>
      <w:r w:rsidRPr="006601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IL,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660148">
        <w:rPr>
          <w:rFonts w:asciiTheme="minorHAnsi" w:eastAsia="Arial" w:hAnsiTheme="minorHAnsi" w:cstheme="minorHAnsi"/>
          <w:sz w:val="22"/>
          <w:szCs w:val="22"/>
        </w:rPr>
        <w:t>pr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ng</w:t>
      </w:r>
      <w:r w:rsidRPr="006601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2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60148">
        <w:rPr>
          <w:rFonts w:asciiTheme="minorHAnsi" w:eastAsia="Arial" w:hAnsiTheme="minorHAnsi" w:cstheme="minorHAnsi"/>
          <w:sz w:val="22"/>
          <w:szCs w:val="22"/>
        </w:rPr>
        <w:t>X</w:t>
      </w:r>
    </w:p>
    <w:p w14:paraId="09A6C2FC" w14:textId="77777777" w:rsidR="00516CE1" w:rsidRPr="00660148" w:rsidRDefault="00660148">
      <w:pPr>
        <w:spacing w:before="5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660148">
        <w:rPr>
          <w:rFonts w:asciiTheme="minorHAnsi" w:hAnsiTheme="minorHAnsi" w:cstheme="minorHAnsi"/>
          <w:sz w:val="22"/>
          <w:szCs w:val="22"/>
        </w:rPr>
        <w:pict w14:anchorId="554AB296">
          <v:shape id="_x0000_i1025" type="#_x0000_t75" style="width:9.2pt;height:12.55pt">
            <v:imagedata r:id="rId9" o:title=""/>
          </v:shape>
        </w:pict>
      </w:r>
      <w:r w:rsidRPr="00660148">
        <w:rPr>
          <w:rFonts w:asciiTheme="minorHAnsi" w:hAnsiTheme="minorHAnsi" w:cstheme="minorHAnsi"/>
          <w:sz w:val="22"/>
          <w:szCs w:val="22"/>
        </w:rPr>
        <w:t xml:space="preserve">    </w:t>
      </w:r>
      <w:r w:rsidRPr="00660148">
        <w:rPr>
          <w:rFonts w:asciiTheme="minorHAnsi" w:eastAsia="Arial" w:hAnsiTheme="minorHAnsi" w:cstheme="minorHAnsi"/>
          <w:sz w:val="22"/>
          <w:szCs w:val="22"/>
        </w:rPr>
        <w:t>De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ed</w:t>
      </w:r>
      <w:r w:rsidRPr="0066014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z w:val="22"/>
          <w:szCs w:val="22"/>
        </w:rPr>
        <w:t>ur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z w:val="22"/>
          <w:szCs w:val="22"/>
        </w:rPr>
        <w:t>um</w:t>
      </w:r>
      <w:r w:rsidRPr="006601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g</w:t>
      </w:r>
      <w:r w:rsidRPr="006601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60148">
        <w:rPr>
          <w:rFonts w:asciiTheme="minorHAnsi" w:eastAsia="Arial" w:hAnsiTheme="minorHAnsi" w:cstheme="minorHAnsi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es</w:t>
      </w:r>
      <w:r w:rsidRPr="006601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of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60148">
        <w:rPr>
          <w:rFonts w:asciiTheme="minorHAnsi" w:eastAsia="Arial" w:hAnsiTheme="minorHAnsi" w:cstheme="minorHAnsi"/>
          <w:sz w:val="22"/>
          <w:szCs w:val="22"/>
        </w:rPr>
        <w:t>p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60148">
        <w:rPr>
          <w:rFonts w:asciiTheme="minorHAnsi" w:eastAsia="Arial" w:hAnsiTheme="minorHAnsi" w:cstheme="minorHAnsi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z w:val="22"/>
          <w:szCs w:val="22"/>
        </w:rPr>
        <w:t>h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g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60148">
        <w:rPr>
          <w:rFonts w:asciiTheme="minorHAnsi" w:eastAsia="Arial" w:hAnsiTheme="minorHAnsi" w:cstheme="minorHAnsi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q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.</w:t>
      </w:r>
    </w:p>
    <w:p w14:paraId="5D92F72A" w14:textId="77777777" w:rsidR="00516CE1" w:rsidRPr="00660148" w:rsidRDefault="00516CE1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6A20FA3F" w14:textId="77777777" w:rsidR="00516CE1" w:rsidRPr="00660148" w:rsidRDefault="0066014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660148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66014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RS</w:t>
      </w:r>
    </w:p>
    <w:p w14:paraId="0E2D239F" w14:textId="77777777" w:rsidR="00516CE1" w:rsidRPr="00660148" w:rsidRDefault="00660148">
      <w:pPr>
        <w:spacing w:before="18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660148">
        <w:rPr>
          <w:rFonts w:asciiTheme="minorHAnsi" w:eastAsia="Arial" w:hAnsiTheme="minorHAnsi" w:cstheme="minorHAnsi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660148">
        <w:rPr>
          <w:rFonts w:asciiTheme="minorHAnsi" w:eastAsia="Arial" w:hAnsiTheme="minorHAnsi" w:cstheme="minorHAnsi"/>
          <w:sz w:val="22"/>
          <w:szCs w:val="22"/>
        </w:rPr>
        <w:t>pa</w:t>
      </w:r>
      <w:r w:rsidRPr="0066014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660148">
        <w:rPr>
          <w:rFonts w:asciiTheme="minorHAnsi" w:eastAsia="Arial" w:hAnsiTheme="minorHAnsi" w:cstheme="minorHAnsi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nt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at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H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z w:val="22"/>
          <w:szCs w:val="22"/>
        </w:rPr>
        <w:t>y</w:t>
      </w:r>
      <w:r w:rsidRPr="0066014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z w:val="22"/>
          <w:szCs w:val="22"/>
        </w:rPr>
        <w:t>at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z w:val="22"/>
          <w:szCs w:val="22"/>
        </w:rPr>
        <w:t>n</w:t>
      </w:r>
    </w:p>
    <w:p w14:paraId="74BC5157" w14:textId="77777777" w:rsidR="00516CE1" w:rsidRPr="00660148" w:rsidRDefault="00660148">
      <w:pPr>
        <w:spacing w:before="12" w:line="254" w:lineRule="auto"/>
        <w:ind w:left="464" w:right="6710"/>
        <w:rPr>
          <w:rFonts w:asciiTheme="minorHAnsi" w:eastAsia="Arial" w:hAnsiTheme="minorHAnsi" w:cstheme="minorHAnsi"/>
          <w:sz w:val="22"/>
          <w:szCs w:val="22"/>
        </w:rPr>
      </w:pPr>
      <w:r w:rsidRPr="00660148">
        <w:rPr>
          <w:rFonts w:asciiTheme="minorHAnsi" w:hAnsiTheme="minorHAnsi" w:cstheme="minorHAnsi"/>
          <w:sz w:val="22"/>
          <w:szCs w:val="22"/>
        </w:rPr>
        <w:pict w14:anchorId="2DB20048">
          <v:shape id="_x0000_s1028" type="#_x0000_t75" style="position:absolute;left:0;text-align:left;margin-left:43.2pt;margin-top:-12.1pt;width:9.1pt;height:48.7pt;z-index:-251656704;mso-position-horizontal-relative:page">
            <v:imagedata r:id="rId10" o:title=""/>
            <w10:wrap anchorx="page"/>
          </v:shape>
        </w:pic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660148">
        <w:rPr>
          <w:rFonts w:asciiTheme="minorHAnsi" w:eastAsia="Arial" w:hAnsiTheme="minorHAnsi" w:cstheme="minorHAnsi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z w:val="22"/>
          <w:szCs w:val="22"/>
        </w:rPr>
        <w:t>y</w:t>
      </w:r>
      <w:r w:rsidRPr="006601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In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z w:val="22"/>
          <w:szCs w:val="22"/>
        </w:rPr>
        <w:t>erna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al</w:t>
      </w:r>
      <w:r w:rsidRPr="0066014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60148">
        <w:rPr>
          <w:rFonts w:asciiTheme="minorHAnsi" w:eastAsia="Arial" w:hAnsiTheme="minorHAnsi" w:cstheme="minorHAnsi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or</w:t>
      </w:r>
      <w:r w:rsidRPr="0066014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et</w:t>
      </w:r>
      <w:r w:rsidRPr="00660148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60148">
        <w:rPr>
          <w:rFonts w:asciiTheme="minorHAnsi" w:eastAsia="Arial" w:hAnsiTheme="minorHAnsi" w:cstheme="minorHAnsi"/>
          <w:sz w:val="22"/>
          <w:szCs w:val="22"/>
        </w:rPr>
        <w:t>hi</w:t>
      </w:r>
      <w:r w:rsidRPr="0066014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660148">
        <w:rPr>
          <w:rFonts w:asciiTheme="minorHAnsi" w:eastAsia="Arial" w:hAnsiTheme="minorHAnsi" w:cstheme="minorHAnsi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60148">
        <w:rPr>
          <w:rFonts w:asciiTheme="minorHAnsi" w:eastAsia="Arial" w:hAnsiTheme="minorHAnsi" w:cstheme="minorHAnsi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660148">
        <w:rPr>
          <w:rFonts w:asciiTheme="minorHAnsi" w:eastAsia="Arial" w:hAnsiTheme="minorHAnsi" w:cstheme="minorHAnsi"/>
          <w:sz w:val="22"/>
          <w:szCs w:val="22"/>
        </w:rPr>
        <w:t>hi</w:t>
      </w:r>
      <w:r w:rsidRPr="0066014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Na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al</w:t>
      </w:r>
      <w:r w:rsidRPr="006601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660148">
        <w:rPr>
          <w:rFonts w:asciiTheme="minorHAnsi" w:eastAsia="Arial" w:hAnsiTheme="minorHAnsi" w:cstheme="minorHAnsi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z w:val="22"/>
          <w:szCs w:val="22"/>
        </w:rPr>
        <w:t>t</w:t>
      </w:r>
    </w:p>
    <w:p w14:paraId="77897ADA" w14:textId="77777777" w:rsidR="00516CE1" w:rsidRPr="00660148" w:rsidRDefault="00516CE1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703AEDF6" w14:textId="77777777" w:rsidR="00516CE1" w:rsidRPr="00660148" w:rsidRDefault="0066014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66014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66014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b/>
          <w:spacing w:val="5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KIL</w:t>
      </w:r>
      <w:r w:rsidRPr="00660148">
        <w:rPr>
          <w:rFonts w:asciiTheme="minorHAnsi" w:eastAsia="Arial" w:hAnsiTheme="minorHAnsi" w:cstheme="minorHAnsi"/>
          <w:b/>
          <w:spacing w:val="3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1FC7DE72" w14:textId="77777777" w:rsidR="00516CE1" w:rsidRPr="00660148" w:rsidRDefault="00660148">
      <w:pPr>
        <w:spacing w:before="15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660148">
        <w:rPr>
          <w:rFonts w:asciiTheme="minorHAnsi" w:hAnsiTheme="minorHAnsi" w:cstheme="minorHAnsi"/>
          <w:sz w:val="22"/>
          <w:szCs w:val="22"/>
        </w:rPr>
        <w:pict w14:anchorId="20C19131">
          <v:shape id="_x0000_s1027" type="#_x0000_t75" style="position:absolute;left:0;text-align:left;margin-left:43.2pt;margin-top:.15pt;width:9.1pt;height:24.5pt;z-index:-251655680;mso-position-horizontal-relative:page">
            <v:imagedata r:id="rId7" o:title=""/>
            <w10:wrap anchorx="page"/>
          </v:shape>
        </w:pic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Fo</w:t>
      </w:r>
      <w:r w:rsidRPr="0066014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eign</w:t>
      </w:r>
      <w:r w:rsidRPr="00660148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La</w:t>
      </w:r>
      <w:r w:rsidRPr="00660148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guage:</w:t>
      </w:r>
      <w:r w:rsidRPr="00660148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660148">
        <w:rPr>
          <w:rFonts w:asciiTheme="minorHAnsi" w:eastAsia="Arial" w:hAnsiTheme="minorHAnsi" w:cstheme="minorHAnsi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i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ter</w:t>
      </w:r>
      <w:r w:rsidRPr="0066014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660148">
        <w:rPr>
          <w:rFonts w:asciiTheme="minorHAnsi" w:eastAsia="Arial" w:hAnsiTheme="minorHAnsi" w:cstheme="minorHAnsi"/>
          <w:sz w:val="22"/>
          <w:szCs w:val="22"/>
        </w:rPr>
        <w:t>ate</w:t>
      </w:r>
      <w:r w:rsidRPr="0066014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z w:val="22"/>
          <w:szCs w:val="22"/>
        </w:rPr>
        <w:t>er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ta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ng</w:t>
      </w:r>
      <w:r w:rsidRPr="0066014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z w:val="22"/>
          <w:szCs w:val="22"/>
        </w:rPr>
        <w:t>nd</w:t>
      </w:r>
      <w:r w:rsidRPr="006601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use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of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60148">
        <w:rPr>
          <w:rFonts w:asciiTheme="minorHAnsi" w:eastAsia="Arial" w:hAnsiTheme="minorHAnsi" w:cstheme="minorHAnsi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h</w:t>
      </w:r>
    </w:p>
    <w:p w14:paraId="51AD7A6E" w14:textId="77777777" w:rsidR="00516CE1" w:rsidRPr="00660148" w:rsidRDefault="00660148">
      <w:pPr>
        <w:spacing w:before="14"/>
        <w:ind w:left="464" w:right="1037"/>
        <w:rPr>
          <w:rFonts w:asciiTheme="minorHAnsi" w:eastAsia="Arial" w:hAnsiTheme="minorHAnsi" w:cstheme="minorHAnsi"/>
          <w:sz w:val="22"/>
          <w:szCs w:val="22"/>
        </w:rPr>
      </w:pPr>
      <w:r w:rsidRPr="00660148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660148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660148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In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z w:val="22"/>
          <w:szCs w:val="22"/>
        </w:rPr>
        <w:t>er</w:t>
      </w:r>
      <w:r w:rsidRPr="0066014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660148">
        <w:rPr>
          <w:rFonts w:asciiTheme="minorHAnsi" w:eastAsia="Arial" w:hAnsiTheme="minorHAnsi" w:cstheme="minorHAnsi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z w:val="22"/>
          <w:szCs w:val="22"/>
        </w:rPr>
        <w:t>o a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60148">
        <w:rPr>
          <w:rFonts w:asciiTheme="minorHAnsi" w:eastAsia="Arial" w:hAnsiTheme="minorHAnsi" w:cstheme="minorHAnsi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660148">
        <w:rPr>
          <w:rFonts w:asciiTheme="minorHAnsi" w:eastAsia="Arial" w:hAnsiTheme="minorHAnsi" w:cstheme="minorHAnsi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w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th</w:t>
      </w:r>
      <w:r w:rsidRPr="006601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M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660148">
        <w:rPr>
          <w:rFonts w:asciiTheme="minorHAnsi" w:eastAsia="Arial" w:hAnsiTheme="minorHAnsi" w:cstheme="minorHAnsi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0148">
        <w:rPr>
          <w:rFonts w:asciiTheme="minorHAnsi" w:eastAsia="Arial" w:hAnsiTheme="minorHAnsi" w:cstheme="minorHAnsi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Of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z w:val="22"/>
          <w:szCs w:val="22"/>
        </w:rPr>
        <w:t>e,</w:t>
      </w:r>
      <w:r w:rsidRPr="0066014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660148">
        <w:rPr>
          <w:rFonts w:asciiTheme="minorHAnsi" w:eastAsia="Arial" w:hAnsiTheme="minorHAnsi" w:cstheme="minorHAnsi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ks</w:t>
      </w:r>
      <w:r w:rsidRPr="00660148">
        <w:rPr>
          <w:rFonts w:asciiTheme="minorHAnsi" w:eastAsia="Arial" w:hAnsiTheme="minorHAnsi" w:cstheme="minorHAnsi"/>
          <w:sz w:val="22"/>
          <w:szCs w:val="22"/>
        </w:rPr>
        <w:t>,</w:t>
      </w:r>
      <w:r w:rsidRPr="006601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60148">
        <w:rPr>
          <w:rFonts w:asciiTheme="minorHAnsi" w:eastAsia="Arial" w:hAnsiTheme="minorHAnsi" w:cstheme="minorHAnsi"/>
          <w:sz w:val="22"/>
          <w:szCs w:val="22"/>
        </w:rPr>
        <w:t>u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h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z w:val="22"/>
          <w:szCs w:val="22"/>
        </w:rPr>
        <w:t>,</w:t>
      </w:r>
      <w:r w:rsidRPr="0066014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Ne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660148">
        <w:rPr>
          <w:rFonts w:asciiTheme="minorHAnsi" w:eastAsia="Arial" w:hAnsiTheme="minorHAnsi" w:cstheme="minorHAnsi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Co</w:t>
      </w:r>
      <w:r w:rsidRPr="006601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60148">
        <w:rPr>
          <w:rFonts w:asciiTheme="minorHAnsi" w:eastAsia="Arial" w:hAnsiTheme="minorHAnsi" w:cstheme="minorHAnsi"/>
          <w:sz w:val="22"/>
          <w:szCs w:val="22"/>
        </w:rPr>
        <w:t>p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spacing w:val="9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z w:val="22"/>
          <w:szCs w:val="22"/>
        </w:rPr>
        <w:t>, M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z w:val="22"/>
          <w:szCs w:val="22"/>
        </w:rPr>
        <w:t>th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z w:val="22"/>
          <w:szCs w:val="22"/>
        </w:rPr>
        <w:t>D,</w:t>
      </w:r>
      <w:r w:rsidRPr="0066014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Pi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60148">
        <w:rPr>
          <w:rFonts w:asciiTheme="minorHAnsi" w:eastAsia="Arial" w:hAnsiTheme="minorHAnsi" w:cstheme="minorHAnsi"/>
          <w:sz w:val="22"/>
          <w:szCs w:val="22"/>
        </w:rPr>
        <w:t>,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z w:val="22"/>
          <w:szCs w:val="22"/>
        </w:rPr>
        <w:t>a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60148">
        <w:rPr>
          <w:rFonts w:asciiTheme="minorHAnsi" w:eastAsia="Arial" w:hAnsiTheme="minorHAnsi" w:cstheme="minorHAnsi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sz w:val="22"/>
          <w:szCs w:val="22"/>
        </w:rPr>
        <w:t>p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sz w:val="22"/>
          <w:szCs w:val="22"/>
        </w:rPr>
        <w:t>at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on</w:t>
      </w:r>
    </w:p>
    <w:p w14:paraId="073E9E96" w14:textId="77777777" w:rsidR="00516CE1" w:rsidRPr="00660148" w:rsidRDefault="0066014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660148">
        <w:rPr>
          <w:rFonts w:asciiTheme="minorHAnsi" w:hAnsiTheme="minorHAnsi" w:cstheme="minorHAnsi"/>
          <w:sz w:val="22"/>
          <w:szCs w:val="22"/>
        </w:rPr>
        <w:lastRenderedPageBreak/>
        <w:pict w14:anchorId="3CEBBFC5">
          <v:shape id="_x0000_i1026" type="#_x0000_t75" style="width:9.2pt;height:11.7pt">
            <v:imagedata r:id="rId9" o:title=""/>
          </v:shape>
        </w:pict>
      </w:r>
      <w:r w:rsidRPr="00660148">
        <w:rPr>
          <w:rFonts w:asciiTheme="minorHAnsi" w:hAnsiTheme="minorHAnsi" w:cstheme="minorHAnsi"/>
          <w:sz w:val="22"/>
          <w:szCs w:val="22"/>
        </w:rPr>
        <w:t xml:space="preserve">    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Cr</w:t>
      </w:r>
      <w:r w:rsidRPr="00660148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60148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66014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b/>
          <w:spacing w:val="1"/>
          <w:sz w:val="22"/>
          <w:szCs w:val="22"/>
        </w:rPr>
        <w:t>v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en</w:t>
      </w:r>
      <w:r w:rsidRPr="0066014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ion</w:t>
      </w:r>
      <w:r w:rsidRPr="00660148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Ins</w:t>
      </w:r>
      <w:r w:rsidRPr="0066014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itu</w:t>
      </w:r>
      <w:r w:rsidRPr="0066014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6014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60148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6601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Arial" w:hAnsiTheme="minorHAnsi" w:cstheme="minorHAnsi"/>
          <w:sz w:val="22"/>
          <w:szCs w:val="22"/>
        </w:rPr>
        <w:t>ert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01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148">
        <w:rPr>
          <w:rFonts w:asciiTheme="minorHAnsi" w:eastAsia="Arial" w:hAnsiTheme="minorHAnsi" w:cstheme="minorHAnsi"/>
          <w:sz w:val="22"/>
          <w:szCs w:val="22"/>
        </w:rPr>
        <w:t>ed</w:t>
      </w:r>
    </w:p>
    <w:p w14:paraId="0856A50E" w14:textId="77777777" w:rsidR="00516CE1" w:rsidRPr="00660148" w:rsidRDefault="00516CE1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p w14:paraId="7F06C547" w14:textId="77777777" w:rsidR="00516CE1" w:rsidRPr="00660148" w:rsidRDefault="00660148">
      <w:pPr>
        <w:ind w:left="5344"/>
        <w:rPr>
          <w:rFonts w:asciiTheme="minorHAnsi" w:eastAsia="Cambria" w:hAnsiTheme="minorHAnsi" w:cstheme="minorHAnsi"/>
          <w:sz w:val="22"/>
          <w:szCs w:val="22"/>
        </w:rPr>
      </w:pPr>
      <w:r w:rsidRPr="0066014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660148">
        <w:rPr>
          <w:rFonts w:asciiTheme="minorHAnsi" w:eastAsia="Cambria" w:hAnsiTheme="minorHAnsi" w:cstheme="minorHAnsi"/>
          <w:sz w:val="22"/>
          <w:szCs w:val="22"/>
        </w:rPr>
        <w:t>o</w:t>
      </w:r>
      <w:r w:rsidRPr="0066014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60148">
        <w:rPr>
          <w:rFonts w:asciiTheme="minorHAnsi" w:eastAsia="Cambria" w:hAnsiTheme="minorHAnsi" w:cstheme="minorHAnsi"/>
          <w:sz w:val="22"/>
          <w:szCs w:val="22"/>
        </w:rPr>
        <w:t>th</w:t>
      </w:r>
      <w:r w:rsidRPr="0066014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6014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60148">
        <w:rPr>
          <w:rFonts w:asciiTheme="minorHAnsi" w:eastAsia="Cambria" w:hAnsiTheme="minorHAnsi" w:cstheme="minorHAnsi"/>
          <w:sz w:val="22"/>
          <w:szCs w:val="22"/>
        </w:rPr>
        <w:t>n</w:t>
      </w:r>
      <w:r w:rsidRPr="00660148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60148">
        <w:rPr>
          <w:rFonts w:asciiTheme="minorHAnsi" w:eastAsia="Cambria" w:hAnsiTheme="minorHAnsi" w:cstheme="minorHAnsi"/>
          <w:sz w:val="22"/>
          <w:szCs w:val="22"/>
        </w:rPr>
        <w:t>I</w:t>
      </w:r>
      <w:r w:rsidRPr="00660148">
        <w:rPr>
          <w:rFonts w:asciiTheme="minorHAnsi" w:eastAsia="Cambria" w:hAnsiTheme="minorHAnsi" w:cstheme="minorHAnsi"/>
          <w:spacing w:val="1"/>
          <w:sz w:val="22"/>
          <w:szCs w:val="22"/>
        </w:rPr>
        <w:t>ll</w:t>
      </w:r>
      <w:r w:rsidRPr="00660148">
        <w:rPr>
          <w:rFonts w:asciiTheme="minorHAnsi" w:eastAsia="Cambria" w:hAnsiTheme="minorHAnsi" w:cstheme="minorHAnsi"/>
          <w:sz w:val="22"/>
          <w:szCs w:val="22"/>
        </w:rPr>
        <w:t>i</w:t>
      </w:r>
      <w:r w:rsidRPr="006601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60148">
        <w:rPr>
          <w:rFonts w:asciiTheme="minorHAnsi" w:eastAsia="Cambria" w:hAnsiTheme="minorHAnsi" w:cstheme="minorHAnsi"/>
          <w:sz w:val="22"/>
          <w:szCs w:val="22"/>
        </w:rPr>
        <w:t>ois</w:t>
      </w:r>
      <w:r w:rsidRPr="00660148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60148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6601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60148">
        <w:rPr>
          <w:rFonts w:asciiTheme="minorHAnsi" w:eastAsia="Cambria" w:hAnsiTheme="minorHAnsi" w:cstheme="minorHAnsi"/>
          <w:sz w:val="22"/>
          <w:szCs w:val="22"/>
        </w:rPr>
        <w:t>iv</w:t>
      </w:r>
      <w:r w:rsidRPr="0066014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6014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6014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60148">
        <w:rPr>
          <w:rFonts w:asciiTheme="minorHAnsi" w:eastAsia="Cambria" w:hAnsiTheme="minorHAnsi" w:cstheme="minorHAnsi"/>
          <w:sz w:val="22"/>
          <w:szCs w:val="22"/>
        </w:rPr>
        <w:t>ity</w:t>
      </w:r>
      <w:r w:rsidRPr="00660148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60148">
        <w:rPr>
          <w:rFonts w:asciiTheme="minorHAnsi" w:eastAsia="Cambria" w:hAnsiTheme="minorHAnsi" w:cstheme="minorHAnsi"/>
          <w:sz w:val="22"/>
          <w:szCs w:val="22"/>
        </w:rPr>
        <w:t>C</w:t>
      </w:r>
      <w:r w:rsidRPr="006601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60148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66014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60148">
        <w:rPr>
          <w:rFonts w:asciiTheme="minorHAnsi" w:eastAsia="Cambria" w:hAnsiTheme="minorHAnsi" w:cstheme="minorHAnsi"/>
          <w:sz w:val="22"/>
          <w:szCs w:val="22"/>
        </w:rPr>
        <w:t>r</w:t>
      </w:r>
      <w:r w:rsidRPr="00660148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60148">
        <w:rPr>
          <w:rFonts w:asciiTheme="minorHAnsi" w:eastAsia="Cambria" w:hAnsiTheme="minorHAnsi" w:cstheme="minorHAnsi"/>
          <w:sz w:val="22"/>
          <w:szCs w:val="22"/>
        </w:rPr>
        <w:t>S</w:t>
      </w:r>
      <w:r w:rsidRPr="0066014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6014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60148">
        <w:rPr>
          <w:rFonts w:asciiTheme="minorHAnsi" w:eastAsia="Cambria" w:hAnsiTheme="minorHAnsi" w:cstheme="minorHAnsi"/>
          <w:sz w:val="22"/>
          <w:szCs w:val="22"/>
        </w:rPr>
        <w:t>vi</w:t>
      </w:r>
      <w:r w:rsidRPr="00660148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601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60148">
        <w:rPr>
          <w:rFonts w:asciiTheme="minorHAnsi" w:eastAsia="Cambria" w:hAnsiTheme="minorHAnsi" w:cstheme="minorHAnsi"/>
          <w:sz w:val="22"/>
          <w:szCs w:val="22"/>
        </w:rPr>
        <w:t>s</w:t>
      </w:r>
      <w:r w:rsidRPr="00660148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60148">
        <w:rPr>
          <w:rFonts w:asciiTheme="minorHAnsi" w:eastAsia="Cambria" w:hAnsiTheme="minorHAnsi" w:cstheme="minorHAnsi"/>
          <w:sz w:val="22"/>
          <w:szCs w:val="22"/>
        </w:rPr>
        <w:t>–</w:t>
      </w:r>
      <w:r w:rsidRPr="0066014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660148">
        <w:rPr>
          <w:rFonts w:asciiTheme="minorHAnsi" w:eastAsia="Cambria" w:hAnsiTheme="minorHAnsi" w:cstheme="minorHAnsi"/>
          <w:sz w:val="22"/>
          <w:szCs w:val="22"/>
        </w:rPr>
        <w:t>D</w:t>
      </w:r>
      <w:r w:rsidRPr="006601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60148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6601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60148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660148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6014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60148">
        <w:rPr>
          <w:rFonts w:asciiTheme="minorHAnsi" w:eastAsia="Cambria" w:hAnsiTheme="minorHAnsi" w:cstheme="minorHAnsi"/>
          <w:sz w:val="22"/>
          <w:szCs w:val="22"/>
        </w:rPr>
        <w:t>r</w:t>
      </w:r>
      <w:r w:rsidRPr="00660148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60148">
        <w:rPr>
          <w:rFonts w:asciiTheme="minorHAnsi" w:eastAsia="Cambria" w:hAnsiTheme="minorHAnsi" w:cstheme="minorHAnsi"/>
          <w:sz w:val="22"/>
          <w:szCs w:val="22"/>
        </w:rPr>
        <w:t>2010</w:t>
      </w:r>
    </w:p>
    <w:sectPr w:rsidR="00516CE1" w:rsidRPr="00660148">
      <w:type w:val="continuous"/>
      <w:pgSz w:w="12240" w:h="15840"/>
      <w:pgMar w:top="380" w:right="76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E10F20"/>
    <w:multiLevelType w:val="multilevel"/>
    <w:tmpl w:val="CED67FD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6CE1"/>
    <w:rsid w:val="00516CE1"/>
    <w:rsid w:val="0066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256F04B0"/>
  <w15:docId w15:val="{620998AF-5A4A-4F8C-984C-CC7BFF819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463</Words>
  <Characters>2644</Characters>
  <Application>Microsoft Office Word</Application>
  <DocSecurity>0</DocSecurity>
  <Lines>22</Lines>
  <Paragraphs>6</Paragraphs>
  <ScaleCrop>false</ScaleCrop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2021-05-20T15:38:00Z</dcterms:created>
  <dcterms:modified xsi:type="dcterms:W3CDTF">2021-05-20T15:43:00Z</dcterms:modified>
</cp:coreProperties>
</file>